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98199A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6254BF">
              <w:t>18.10.2012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6254BF">
            <w:pPr>
              <w:jc w:val="right"/>
            </w:pPr>
            <w:r w:rsidRPr="00360CF1">
              <w:t xml:space="preserve">№ </w:t>
            </w:r>
            <w:r w:rsidR="006254BF">
              <w:t>1983</w:t>
            </w:r>
            <w:r w:rsidRPr="00360CF1">
              <w:t xml:space="preserve">          </w:t>
            </w:r>
          </w:p>
        </w:tc>
      </w:tr>
    </w:tbl>
    <w:p w:rsidR="00585DB8" w:rsidRPr="00360CF1" w:rsidRDefault="00585DB8" w:rsidP="00B00558">
      <w:pPr>
        <w:widowControl w:val="0"/>
        <w:jc w:val="both"/>
      </w:pPr>
    </w:p>
    <w:p w:rsidR="00360CF1" w:rsidRPr="00360CF1" w:rsidRDefault="00360CF1" w:rsidP="00360CF1">
      <w:pPr>
        <w:suppressAutoHyphens/>
        <w:ind w:right="5102"/>
        <w:jc w:val="both"/>
      </w:pPr>
    </w:p>
    <w:p w:rsidR="00D37DDD" w:rsidRPr="00DA4555" w:rsidRDefault="00D37DDD" w:rsidP="00D37DDD">
      <w:pPr>
        <w:widowControl w:val="0"/>
        <w:autoSpaceDE w:val="0"/>
        <w:autoSpaceDN w:val="0"/>
        <w:adjustRightInd w:val="0"/>
        <w:ind w:right="5243"/>
        <w:jc w:val="both"/>
      </w:pPr>
      <w:r w:rsidRPr="001D6ADD">
        <w:t xml:space="preserve">О </w:t>
      </w:r>
      <w:r w:rsidRPr="00DA4555">
        <w:t>системе оповещения и информ</w:t>
      </w:r>
      <w:r w:rsidRPr="00DA4555">
        <w:t>и</w:t>
      </w:r>
      <w:r w:rsidRPr="00DA4555">
        <w:t>рования населения Нижневарто</w:t>
      </w:r>
      <w:r w:rsidRPr="00DA4555">
        <w:t>в</w:t>
      </w:r>
      <w:r w:rsidRPr="00DA4555">
        <w:t>ского района при угрозе или во</w:t>
      </w:r>
      <w:r w:rsidRPr="00DA4555">
        <w:t>з</w:t>
      </w:r>
      <w:r w:rsidRPr="00DA4555">
        <w:t>никновении чрезвычайных ситу</w:t>
      </w:r>
      <w:r w:rsidRPr="00DA4555">
        <w:t>а</w:t>
      </w:r>
      <w:r w:rsidRPr="00DA4555">
        <w:t>ций в мирное и (или) военное время</w:t>
      </w:r>
    </w:p>
    <w:p w:rsidR="00D37DDD" w:rsidRDefault="00D37DDD" w:rsidP="00D37DDD"/>
    <w:p w:rsidR="00D37DDD" w:rsidRPr="00DA4555" w:rsidRDefault="00D37DDD" w:rsidP="00D37DDD"/>
    <w:p w:rsidR="00D37DDD" w:rsidRDefault="00D37DDD" w:rsidP="00D37DDD">
      <w:pPr>
        <w:tabs>
          <w:tab w:val="left" w:pos="1134"/>
        </w:tabs>
        <w:ind w:firstLine="709"/>
        <w:jc w:val="both"/>
      </w:pPr>
      <w:r>
        <w:t>В</w:t>
      </w:r>
      <w:r w:rsidRPr="00851E2A">
        <w:t xml:space="preserve"> целях реализации Федеральных законов </w:t>
      </w:r>
      <w:r w:rsidRPr="00850AF5">
        <w:t>от</w:t>
      </w:r>
      <w:r w:rsidRPr="00851E2A">
        <w:t xml:space="preserve"> 21.12.94 №</w:t>
      </w:r>
      <w:r>
        <w:t xml:space="preserve"> </w:t>
      </w:r>
      <w:r w:rsidRPr="00851E2A">
        <w:t>68-ФЗ «О защите населения и территорий от чрезвычайных ситуаций природного и техногенного характера»</w:t>
      </w:r>
      <w:r w:rsidRPr="003C5D4A">
        <w:t xml:space="preserve">, </w:t>
      </w:r>
      <w:r w:rsidRPr="00851E2A">
        <w:t>от 12.02.98 №</w:t>
      </w:r>
      <w:r>
        <w:t xml:space="preserve"> </w:t>
      </w:r>
      <w:r w:rsidRPr="00851E2A">
        <w:t>28-ФЗ «О гражданской обороне»</w:t>
      </w:r>
      <w:r w:rsidRPr="00850AF5">
        <w:t xml:space="preserve">, </w:t>
      </w:r>
      <w:r w:rsidRPr="003C5D4A">
        <w:t xml:space="preserve">от 07.07.2003 </w:t>
      </w:r>
      <w:r>
        <w:t xml:space="preserve">          </w:t>
      </w:r>
      <w:r w:rsidRPr="003C5D4A">
        <w:t>№ 126-ФЗ «О связи»,</w:t>
      </w:r>
      <w:r w:rsidRPr="00D37DDD">
        <w:t xml:space="preserve"> </w:t>
      </w:r>
      <w:r w:rsidRPr="003C5D4A">
        <w:t>постановлений Правительства</w:t>
      </w:r>
      <w:r w:rsidRPr="00851E2A">
        <w:t xml:space="preserve"> Российской Федерации</w:t>
      </w:r>
      <w:r>
        <w:t xml:space="preserve">             </w:t>
      </w:r>
      <w:r w:rsidRPr="003C5D4A">
        <w:t xml:space="preserve"> </w:t>
      </w:r>
      <w:r w:rsidRPr="00851E2A">
        <w:t>от 01.03.93 №</w:t>
      </w:r>
      <w:r>
        <w:t xml:space="preserve"> </w:t>
      </w:r>
      <w:r w:rsidRPr="00851E2A">
        <w:t>117</w:t>
      </w:r>
      <w:r w:rsidRPr="00851E2A">
        <w:rPr>
          <w:color w:val="FF0000"/>
        </w:rPr>
        <w:t xml:space="preserve"> </w:t>
      </w:r>
      <w:r w:rsidRPr="00851E2A">
        <w:t>«Об утверждении Положения о порядке использования де</w:t>
      </w:r>
      <w:r w:rsidRPr="00851E2A">
        <w:t>й</w:t>
      </w:r>
      <w:r w:rsidRPr="00851E2A">
        <w:t>ствующих радиовещательных и телевизионных станций для оповещения и и</w:t>
      </w:r>
      <w:r w:rsidRPr="00851E2A">
        <w:t>н</w:t>
      </w:r>
      <w:r w:rsidRPr="00851E2A">
        <w:t>формирования населения Российской Федерации в чрезвычайных ситуациях мирного и военного времени»</w:t>
      </w:r>
      <w:r>
        <w:t>,</w:t>
      </w:r>
      <w:r w:rsidRPr="00851E2A">
        <w:t xml:space="preserve"> от 01.03.93</w:t>
      </w:r>
      <w:r>
        <w:t xml:space="preserve"> </w:t>
      </w:r>
      <w:r w:rsidRPr="00851E2A">
        <w:t>№</w:t>
      </w:r>
      <w:r>
        <w:t xml:space="preserve"> </w:t>
      </w:r>
      <w:r w:rsidRPr="00851E2A">
        <w:t>178 «О создании локальных си</w:t>
      </w:r>
      <w:r w:rsidRPr="00851E2A">
        <w:t>с</w:t>
      </w:r>
      <w:r w:rsidRPr="00851E2A">
        <w:t>тем оповещения в районах размещения потенциально опасных объектов»,от 30.12.2003 №</w:t>
      </w:r>
      <w:r>
        <w:t xml:space="preserve"> </w:t>
      </w:r>
      <w:r w:rsidRPr="00851E2A">
        <w:t>794 «О Единой государственной системе предупреждения и ли</w:t>
      </w:r>
      <w:r w:rsidRPr="00851E2A">
        <w:t>к</w:t>
      </w:r>
      <w:r w:rsidRPr="00851E2A">
        <w:t>видации чрезвычайных ситуаций»,</w:t>
      </w:r>
      <w:r w:rsidRPr="00851E2A">
        <w:rPr>
          <w:color w:val="FF0000"/>
        </w:rPr>
        <w:t xml:space="preserve"> </w:t>
      </w:r>
      <w:r w:rsidRPr="00851E2A">
        <w:t>от 31.12.2004 №</w:t>
      </w:r>
      <w:r>
        <w:t xml:space="preserve"> </w:t>
      </w:r>
      <w:r w:rsidRPr="00851E2A">
        <w:t>895 «Об утверждении П</w:t>
      </w:r>
      <w:r w:rsidRPr="00851E2A">
        <w:t>о</w:t>
      </w:r>
      <w:r w:rsidRPr="00851E2A">
        <w:t>ложения о приоритетном использовании, а также приостановлении или огран</w:t>
      </w:r>
      <w:r w:rsidRPr="00851E2A">
        <w:t>и</w:t>
      </w:r>
      <w:r w:rsidRPr="00851E2A">
        <w:t>чении использования любых сетей связи и средств связи во время чрезвыча</w:t>
      </w:r>
      <w:r w:rsidRPr="00851E2A">
        <w:t>й</w:t>
      </w:r>
      <w:r w:rsidRPr="00851E2A">
        <w:t xml:space="preserve">ных ситуаций природного и техногенного характера», приказа </w:t>
      </w:r>
      <w:r w:rsidRPr="00851E2A">
        <w:rPr>
          <w:rFonts w:ascii="Times New Roman CYR" w:hAnsi="Times New Roman CYR"/>
        </w:rPr>
        <w:t>Министерства Российской Федерации по делам гражданской обороны, чрезвычайным ситу</w:t>
      </w:r>
      <w:r w:rsidRPr="00851E2A">
        <w:rPr>
          <w:rFonts w:ascii="Times New Roman CYR" w:hAnsi="Times New Roman CYR"/>
        </w:rPr>
        <w:t>а</w:t>
      </w:r>
      <w:r w:rsidRPr="00851E2A">
        <w:rPr>
          <w:rFonts w:ascii="Times New Roman CYR" w:hAnsi="Times New Roman CYR"/>
        </w:rPr>
        <w:t>циям и ликвидации последствий стихийных бедствий</w:t>
      </w:r>
      <w:r w:rsidRPr="00851E2A">
        <w:t>, Министерства информ</w:t>
      </w:r>
      <w:r w:rsidRPr="00851E2A">
        <w:t>а</w:t>
      </w:r>
      <w:r w:rsidRPr="00851E2A">
        <w:t xml:space="preserve">тики и связи России, Министерства культуры России от 25.07.2006 </w:t>
      </w:r>
      <w:r>
        <w:t xml:space="preserve">                            </w:t>
      </w:r>
      <w:r w:rsidRPr="00851E2A">
        <w:t>№</w:t>
      </w:r>
      <w:r>
        <w:t xml:space="preserve"> </w:t>
      </w:r>
      <w:r w:rsidRPr="00851E2A">
        <w:t>422/90/376 «Об утверждении Положения о системах оповещения населения», распоряжения Правительства Российской Федерации от 25.10.2003 №</w:t>
      </w:r>
      <w:r>
        <w:t xml:space="preserve"> </w:t>
      </w:r>
      <w:r w:rsidRPr="00851E2A">
        <w:t>1544</w:t>
      </w:r>
      <w:r>
        <w:t xml:space="preserve">                </w:t>
      </w:r>
      <w:r w:rsidRPr="00851E2A">
        <w:t>«О мерах по обеспечению своевременного оповещения населения об угрозе возникновения или о возникновении чрезвычайных ситуаций в мирное и в в</w:t>
      </w:r>
      <w:r w:rsidRPr="00851E2A">
        <w:t>о</w:t>
      </w:r>
      <w:r w:rsidRPr="00851E2A">
        <w:t>енное время».</w:t>
      </w:r>
    </w:p>
    <w:p w:rsidR="00D37DDD" w:rsidRPr="00DA4555" w:rsidRDefault="00D37DDD" w:rsidP="00D37DDD">
      <w:pPr>
        <w:pStyle w:val="affffff2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37DDD" w:rsidRPr="00DA4555" w:rsidRDefault="00D37DDD" w:rsidP="00D37DDD">
      <w:pPr>
        <w:pStyle w:val="a0"/>
        <w:tabs>
          <w:tab w:val="left" w:pos="426"/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DA4555">
        <w:rPr>
          <w:szCs w:val="28"/>
        </w:rPr>
        <w:t>Утвердить:</w:t>
      </w:r>
    </w:p>
    <w:p w:rsidR="00D37DDD" w:rsidRPr="00DA4555" w:rsidRDefault="00D37DDD" w:rsidP="00D37DDD">
      <w:pPr>
        <w:widowControl w:val="0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</w:pPr>
      <w:r w:rsidRPr="00DA4555">
        <w:t>Положение о системе оповещения и информирования населения Нижн</w:t>
      </w:r>
      <w:r w:rsidRPr="00DA4555">
        <w:t>е</w:t>
      </w:r>
      <w:r w:rsidRPr="00DA4555">
        <w:lastRenderedPageBreak/>
        <w:t>вартовского района при угрозе или возникновении чрезвычайных ситуаций в мирное и (или) военное время согласно приложению 1;</w:t>
      </w:r>
    </w:p>
    <w:p w:rsidR="00D37DDD" w:rsidRDefault="00D37DDD" w:rsidP="00D37D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</w:pPr>
      <w:r w:rsidRPr="00DA4555">
        <w:t>сигналы оповещения гражданской обороны Нижневартовского района с</w:t>
      </w:r>
      <w:r w:rsidRPr="00DA4555">
        <w:t>о</w:t>
      </w:r>
      <w:r>
        <w:t>гласно приложению</w:t>
      </w:r>
      <w:r w:rsidRPr="00DA4555">
        <w:t xml:space="preserve"> 2</w:t>
      </w:r>
      <w:r>
        <w:t>;</w:t>
      </w:r>
    </w:p>
    <w:p w:rsidR="00D37DDD" w:rsidRPr="00C9605E" w:rsidRDefault="00D37DDD" w:rsidP="00D37DD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>
        <w:t>п</w:t>
      </w:r>
      <w:r w:rsidRPr="00C9605E">
        <w:t xml:space="preserve">оследовательность действий </w:t>
      </w:r>
      <w:r w:rsidR="005507EE">
        <w:t xml:space="preserve">органов управления </w:t>
      </w:r>
      <w:r w:rsidRPr="00C9605E">
        <w:t>при использовании</w:t>
      </w:r>
      <w:r>
        <w:t xml:space="preserve"> </w:t>
      </w:r>
      <w:r w:rsidRPr="00C9605E">
        <w:t>системы оповещения района</w:t>
      </w:r>
      <w:r>
        <w:t xml:space="preserve"> согласно приложению</w:t>
      </w:r>
      <w:r w:rsidRPr="00DA4555">
        <w:t xml:space="preserve"> </w:t>
      </w:r>
      <w:r>
        <w:t>3</w:t>
      </w:r>
      <w:r w:rsidRPr="00C9605E">
        <w:t>.</w:t>
      </w:r>
    </w:p>
    <w:p w:rsidR="00D37DDD" w:rsidRPr="00DA4555" w:rsidRDefault="00D37DDD" w:rsidP="00D37DDD">
      <w:pPr>
        <w:tabs>
          <w:tab w:val="left" w:pos="426"/>
          <w:tab w:val="left" w:pos="851"/>
          <w:tab w:val="left" w:pos="993"/>
        </w:tabs>
        <w:ind w:firstLine="709"/>
        <w:jc w:val="both"/>
      </w:pPr>
    </w:p>
    <w:p w:rsidR="00D37DDD" w:rsidRPr="001D6ADD" w:rsidRDefault="00D37DDD" w:rsidP="00D37DDD">
      <w:pPr>
        <w:tabs>
          <w:tab w:val="left" w:pos="426"/>
          <w:tab w:val="left" w:pos="851"/>
          <w:tab w:val="left" w:pos="993"/>
        </w:tabs>
        <w:ind w:firstLine="709"/>
        <w:jc w:val="both"/>
      </w:pPr>
      <w:r>
        <w:t xml:space="preserve">2. </w:t>
      </w:r>
      <w:r w:rsidRPr="00DA4555">
        <w:t>Управлению</w:t>
      </w:r>
      <w:r w:rsidRPr="001D6ADD">
        <w:t xml:space="preserve"> по делам гражданской обороны и чрезвычайным ситуац</w:t>
      </w:r>
      <w:r w:rsidRPr="001D6ADD">
        <w:t>и</w:t>
      </w:r>
      <w:r w:rsidRPr="001D6ADD">
        <w:t>ям администрации</w:t>
      </w:r>
      <w:r>
        <w:t xml:space="preserve"> района (В.А. Полищук)</w:t>
      </w:r>
      <w:r w:rsidRPr="001D6ADD">
        <w:t>:</w:t>
      </w:r>
    </w:p>
    <w:p w:rsidR="00D37DDD" w:rsidRPr="00CF6C26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корректировать</w:t>
      </w:r>
      <w:r w:rsidRPr="00CF6C26">
        <w:rPr>
          <w:rFonts w:ascii="Times New Roman" w:hAnsi="Times New Roman" w:cs="Times New Roman"/>
          <w:sz w:val="28"/>
          <w:szCs w:val="28"/>
        </w:rPr>
        <w:t xml:space="preserve"> схему оповещения </w:t>
      </w:r>
      <w:r>
        <w:rPr>
          <w:rFonts w:ascii="Times New Roman" w:hAnsi="Times New Roman" w:cs="Times New Roman"/>
          <w:sz w:val="28"/>
          <w:szCs w:val="28"/>
        </w:rPr>
        <w:t>руководящего состава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родских и сельских поселений</w:t>
      </w:r>
      <w:r w:rsidRPr="00CF6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района, а также сельских населенных пунктов, не являющихся муниципальными образованиями</w:t>
      </w:r>
      <w:r w:rsidRPr="00DA4555">
        <w:rPr>
          <w:rFonts w:ascii="Times New Roman" w:hAnsi="Times New Roman" w:cs="Times New Roman"/>
          <w:sz w:val="28"/>
          <w:szCs w:val="28"/>
        </w:rPr>
        <w:t xml:space="preserve"> </w:t>
      </w:r>
      <w:r w:rsidRPr="00CF6C26">
        <w:rPr>
          <w:rFonts w:ascii="Times New Roman" w:hAnsi="Times New Roman" w:cs="Times New Roman"/>
          <w:sz w:val="28"/>
          <w:szCs w:val="28"/>
        </w:rPr>
        <w:t>района;</w:t>
      </w:r>
    </w:p>
    <w:p w:rsidR="00D37DDD" w:rsidRPr="00CF6C26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корректировать</w:t>
      </w:r>
      <w:r w:rsidRPr="00CF6C26">
        <w:rPr>
          <w:rFonts w:ascii="Times New Roman" w:hAnsi="Times New Roman" w:cs="Times New Roman"/>
          <w:sz w:val="28"/>
          <w:szCs w:val="28"/>
        </w:rPr>
        <w:t xml:space="preserve"> список руководящего состава администрации района с указанием служебных,</w:t>
      </w:r>
      <w:r>
        <w:rPr>
          <w:rFonts w:ascii="Times New Roman" w:hAnsi="Times New Roman" w:cs="Times New Roman"/>
          <w:sz w:val="28"/>
          <w:szCs w:val="28"/>
        </w:rPr>
        <w:t xml:space="preserve"> мобильных и </w:t>
      </w:r>
      <w:r w:rsidRPr="00CF6C26">
        <w:rPr>
          <w:rFonts w:ascii="Times New Roman" w:hAnsi="Times New Roman" w:cs="Times New Roman"/>
          <w:sz w:val="28"/>
          <w:szCs w:val="28"/>
        </w:rPr>
        <w:t xml:space="preserve">домашних телефонов, адресов проживания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F6C26">
        <w:rPr>
          <w:rFonts w:ascii="Times New Roman" w:hAnsi="Times New Roman" w:cs="Times New Roman"/>
          <w:sz w:val="28"/>
          <w:szCs w:val="28"/>
        </w:rPr>
        <w:t>закреп</w:t>
      </w:r>
      <w:r>
        <w:rPr>
          <w:rFonts w:ascii="Times New Roman" w:hAnsi="Times New Roman" w:cs="Times New Roman"/>
          <w:sz w:val="28"/>
          <w:szCs w:val="28"/>
        </w:rPr>
        <w:t>лением</w:t>
      </w:r>
      <w:r w:rsidRPr="00CF6C26">
        <w:rPr>
          <w:rFonts w:ascii="Times New Roman" w:hAnsi="Times New Roman" w:cs="Times New Roman"/>
          <w:sz w:val="28"/>
          <w:szCs w:val="28"/>
        </w:rPr>
        <w:t xml:space="preserve"> посыльных для оповещения при уг</w:t>
      </w:r>
      <w:r>
        <w:rPr>
          <w:rFonts w:ascii="Times New Roman" w:hAnsi="Times New Roman" w:cs="Times New Roman"/>
          <w:sz w:val="28"/>
          <w:szCs w:val="28"/>
        </w:rPr>
        <w:t>розе или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никновении чрезвычайных</w:t>
      </w:r>
      <w:r w:rsidRPr="00CF6C26">
        <w:rPr>
          <w:rFonts w:ascii="Times New Roman" w:hAnsi="Times New Roman" w:cs="Times New Roman"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F6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мирного и (или) военного времени </w:t>
      </w:r>
      <w:r w:rsidRPr="00CF6C26">
        <w:rPr>
          <w:rFonts w:ascii="Times New Roman" w:hAnsi="Times New Roman" w:cs="Times New Roman"/>
          <w:sz w:val="28"/>
          <w:szCs w:val="28"/>
        </w:rPr>
        <w:t>на те</w:t>
      </w:r>
      <w:r w:rsidRPr="00CF6C26">
        <w:rPr>
          <w:rFonts w:ascii="Times New Roman" w:hAnsi="Times New Roman" w:cs="Times New Roman"/>
          <w:sz w:val="28"/>
          <w:szCs w:val="28"/>
        </w:rPr>
        <w:t>р</w:t>
      </w:r>
      <w:r w:rsidRPr="00CF6C26">
        <w:rPr>
          <w:rFonts w:ascii="Times New Roman" w:hAnsi="Times New Roman" w:cs="Times New Roman"/>
          <w:sz w:val="28"/>
          <w:szCs w:val="28"/>
        </w:rPr>
        <w:t>ритории района</w:t>
      </w:r>
      <w:r>
        <w:rPr>
          <w:rFonts w:ascii="Times New Roman" w:hAnsi="Times New Roman" w:cs="Times New Roman"/>
          <w:sz w:val="28"/>
          <w:szCs w:val="28"/>
        </w:rPr>
        <w:t xml:space="preserve"> (согласно последним кадровым изменениям)</w:t>
      </w:r>
      <w:r w:rsidRPr="00CF6C26">
        <w:rPr>
          <w:rFonts w:ascii="Times New Roman" w:hAnsi="Times New Roman" w:cs="Times New Roman"/>
          <w:sz w:val="28"/>
          <w:szCs w:val="28"/>
        </w:rPr>
        <w:t>;</w:t>
      </w:r>
    </w:p>
    <w:p w:rsidR="00D37DDD" w:rsidRPr="00CF6C26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организацию</w:t>
      </w:r>
      <w:r w:rsidRPr="00CF6C26">
        <w:rPr>
          <w:rFonts w:ascii="Times New Roman" w:hAnsi="Times New Roman" w:cs="Times New Roman"/>
          <w:sz w:val="28"/>
          <w:szCs w:val="28"/>
        </w:rPr>
        <w:t xml:space="preserve"> оповещени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6C26">
        <w:rPr>
          <w:rFonts w:ascii="Times New Roman" w:hAnsi="Times New Roman" w:cs="Times New Roman"/>
          <w:sz w:val="28"/>
          <w:szCs w:val="28"/>
        </w:rPr>
        <w:t xml:space="preserve"> руководящего состава админис</w:t>
      </w:r>
      <w:r w:rsidRPr="00CF6C26">
        <w:rPr>
          <w:rFonts w:ascii="Times New Roman" w:hAnsi="Times New Roman" w:cs="Times New Roman"/>
          <w:sz w:val="28"/>
          <w:szCs w:val="28"/>
        </w:rPr>
        <w:t>т</w:t>
      </w:r>
      <w:r w:rsidRPr="00CF6C26">
        <w:rPr>
          <w:rFonts w:ascii="Times New Roman" w:hAnsi="Times New Roman" w:cs="Times New Roman"/>
          <w:sz w:val="28"/>
          <w:szCs w:val="28"/>
        </w:rPr>
        <w:t xml:space="preserve">рации района по </w:t>
      </w:r>
      <w:r>
        <w:rPr>
          <w:rFonts w:ascii="Times New Roman" w:hAnsi="Times New Roman" w:cs="Times New Roman"/>
          <w:sz w:val="28"/>
          <w:szCs w:val="28"/>
        </w:rPr>
        <w:t>всем имеющимся</w:t>
      </w:r>
      <w:r w:rsidRPr="00CF6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канала</w:t>
      </w:r>
      <w:r w:rsidRPr="00CF6C26">
        <w:rPr>
          <w:rFonts w:ascii="Times New Roman" w:hAnsi="Times New Roman" w:cs="Times New Roman"/>
          <w:sz w:val="28"/>
          <w:szCs w:val="28"/>
        </w:rPr>
        <w:t>м связи</w:t>
      </w:r>
      <w:r>
        <w:rPr>
          <w:rFonts w:ascii="Times New Roman" w:hAnsi="Times New Roman" w:cs="Times New Roman"/>
          <w:sz w:val="28"/>
          <w:szCs w:val="28"/>
        </w:rPr>
        <w:t xml:space="preserve"> (мобильной, проводной и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диосвязи)</w:t>
      </w:r>
      <w:r w:rsidRPr="00CF6C26">
        <w:rPr>
          <w:rFonts w:ascii="Times New Roman" w:hAnsi="Times New Roman" w:cs="Times New Roman"/>
          <w:sz w:val="28"/>
          <w:szCs w:val="28"/>
        </w:rPr>
        <w:t xml:space="preserve">, а при необходимости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F6C26">
        <w:rPr>
          <w:rFonts w:ascii="Times New Roman" w:hAnsi="Times New Roman" w:cs="Times New Roman"/>
          <w:sz w:val="28"/>
          <w:szCs w:val="28"/>
        </w:rPr>
        <w:t xml:space="preserve"> посыльными;</w:t>
      </w:r>
    </w:p>
    <w:p w:rsidR="00D37DDD" w:rsidRPr="00CF6C26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 xml:space="preserve">совместно </w:t>
      </w:r>
      <w:r>
        <w:rPr>
          <w:rFonts w:ascii="Times New Roman" w:hAnsi="Times New Roman" w:cs="Times New Roman"/>
          <w:sz w:val="28"/>
          <w:szCs w:val="28"/>
        </w:rPr>
        <w:t>с заведующими хозяйствами сельских населенных пунктов, не являющихся муниципальными образованиями района,</w:t>
      </w:r>
      <w:r w:rsidRPr="00CF6C26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CF6C26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>, модернизир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CF6C26">
        <w:rPr>
          <w:rFonts w:ascii="Times New Roman" w:hAnsi="Times New Roman" w:cs="Times New Roman"/>
          <w:sz w:val="28"/>
          <w:szCs w:val="28"/>
        </w:rPr>
        <w:t xml:space="preserve"> и поддерживать в постоянной готовности системы оповещения населения;</w:t>
      </w:r>
    </w:p>
    <w:p w:rsidR="00D37DDD" w:rsidRPr="00CF6C26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казывать</w:t>
      </w:r>
      <w:r w:rsidRPr="00CF6C26">
        <w:rPr>
          <w:rFonts w:ascii="Times New Roman" w:hAnsi="Times New Roman" w:cs="Times New Roman"/>
          <w:sz w:val="28"/>
          <w:szCs w:val="28"/>
        </w:rPr>
        <w:t xml:space="preserve"> методическую по</w:t>
      </w:r>
      <w:r>
        <w:rPr>
          <w:rFonts w:ascii="Times New Roman" w:hAnsi="Times New Roman" w:cs="Times New Roman"/>
          <w:sz w:val="28"/>
          <w:szCs w:val="28"/>
        </w:rPr>
        <w:t>мощь по</w:t>
      </w:r>
      <w:r w:rsidRPr="00CF6C26">
        <w:rPr>
          <w:rFonts w:ascii="Times New Roman" w:hAnsi="Times New Roman" w:cs="Times New Roman"/>
          <w:sz w:val="28"/>
          <w:szCs w:val="28"/>
        </w:rPr>
        <w:t xml:space="preserve"> созданию </w:t>
      </w:r>
      <w:r>
        <w:rPr>
          <w:rFonts w:ascii="Times New Roman" w:hAnsi="Times New Roman" w:cs="Times New Roman"/>
          <w:sz w:val="28"/>
          <w:szCs w:val="28"/>
        </w:rPr>
        <w:t xml:space="preserve">и модернизации </w:t>
      </w:r>
      <w:r w:rsidRPr="00CF6C26">
        <w:rPr>
          <w:rFonts w:ascii="Times New Roman" w:hAnsi="Times New Roman" w:cs="Times New Roman"/>
          <w:sz w:val="28"/>
          <w:szCs w:val="28"/>
        </w:rPr>
        <w:t xml:space="preserve">систем </w:t>
      </w:r>
      <w:r w:rsidRPr="00DA4555">
        <w:rPr>
          <w:rFonts w:ascii="Times New Roman" w:hAnsi="Times New Roman" w:cs="Times New Roman"/>
          <w:sz w:val="28"/>
          <w:szCs w:val="28"/>
        </w:rPr>
        <w:t>оповещения жителей городских и сельских поселений района, рабочих и сл</w:t>
      </w:r>
      <w:r w:rsidRPr="00DA4555">
        <w:rPr>
          <w:rFonts w:ascii="Times New Roman" w:hAnsi="Times New Roman" w:cs="Times New Roman"/>
          <w:sz w:val="28"/>
          <w:szCs w:val="28"/>
        </w:rPr>
        <w:t>у</w:t>
      </w:r>
      <w:r w:rsidRPr="00DA4555">
        <w:rPr>
          <w:rFonts w:ascii="Times New Roman" w:hAnsi="Times New Roman" w:cs="Times New Roman"/>
          <w:sz w:val="28"/>
          <w:szCs w:val="28"/>
        </w:rPr>
        <w:t xml:space="preserve">жащих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DA4555">
        <w:rPr>
          <w:rFonts w:ascii="Times New Roman" w:hAnsi="Times New Roman" w:cs="Times New Roman"/>
          <w:sz w:val="28"/>
          <w:szCs w:val="28"/>
        </w:rPr>
        <w:t>, осуществляющих свою деятельность на территории</w:t>
      </w:r>
      <w:r w:rsidRPr="00CF6C26">
        <w:rPr>
          <w:rFonts w:ascii="Times New Roman" w:hAnsi="Times New Roman" w:cs="Times New Roman"/>
          <w:sz w:val="28"/>
          <w:szCs w:val="28"/>
        </w:rPr>
        <w:t xml:space="preserve"> ра</w:t>
      </w:r>
      <w:r w:rsidRPr="00CF6C26">
        <w:rPr>
          <w:rFonts w:ascii="Times New Roman" w:hAnsi="Times New Roman" w:cs="Times New Roman"/>
          <w:sz w:val="28"/>
          <w:szCs w:val="28"/>
        </w:rPr>
        <w:t>й</w:t>
      </w:r>
      <w:r w:rsidRPr="00CF6C26">
        <w:rPr>
          <w:rFonts w:ascii="Times New Roman" w:hAnsi="Times New Roman" w:cs="Times New Roman"/>
          <w:sz w:val="28"/>
          <w:szCs w:val="28"/>
        </w:rPr>
        <w:t>она.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DDD" w:rsidRPr="00EC7B14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F1C92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главе администрации городского поселения Излучинск, главам</w:t>
      </w:r>
      <w:r w:rsidRPr="00DF1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поселения Новоаганск и сельских поселений района</w:t>
      </w:r>
      <w:r w:rsidRPr="00DF1C92">
        <w:rPr>
          <w:rFonts w:ascii="Times New Roman" w:hAnsi="Times New Roman" w:cs="Times New Roman"/>
          <w:sz w:val="28"/>
          <w:szCs w:val="28"/>
        </w:rPr>
        <w:t>, рук</w:t>
      </w:r>
      <w:r w:rsidRPr="00DF1C92">
        <w:rPr>
          <w:rFonts w:ascii="Times New Roman" w:hAnsi="Times New Roman" w:cs="Times New Roman"/>
          <w:sz w:val="28"/>
          <w:szCs w:val="28"/>
        </w:rPr>
        <w:t>о</w:t>
      </w:r>
      <w:r w:rsidRPr="00DF1C92">
        <w:rPr>
          <w:rFonts w:ascii="Times New Roman" w:hAnsi="Times New Roman" w:cs="Times New Roman"/>
          <w:sz w:val="28"/>
          <w:szCs w:val="28"/>
        </w:rPr>
        <w:t xml:space="preserve">водителям организаций, </w:t>
      </w:r>
      <w:r w:rsidRPr="00EC7B14">
        <w:rPr>
          <w:rFonts w:ascii="Times New Roman" w:hAnsi="Times New Roman" w:cs="Times New Roman"/>
          <w:sz w:val="28"/>
          <w:szCs w:val="28"/>
        </w:rPr>
        <w:t xml:space="preserve">осуществляющих </w:t>
      </w:r>
      <w:r>
        <w:rPr>
          <w:rFonts w:ascii="Times New Roman" w:hAnsi="Times New Roman" w:cs="Times New Roman"/>
          <w:sz w:val="28"/>
          <w:szCs w:val="28"/>
        </w:rPr>
        <w:t xml:space="preserve">свою </w:t>
      </w:r>
      <w:r w:rsidRPr="00EC7B14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района,</w:t>
      </w:r>
      <w:r w:rsidRPr="00DF1C92">
        <w:rPr>
          <w:rFonts w:ascii="Times New Roman" w:hAnsi="Times New Roman" w:cs="Times New Roman"/>
          <w:sz w:val="28"/>
          <w:szCs w:val="28"/>
        </w:rPr>
        <w:t xml:space="preserve"> для обеспечения своевременного оповещения и информирования нас</w:t>
      </w:r>
      <w:r w:rsidRPr="00DF1C92">
        <w:rPr>
          <w:rFonts w:ascii="Times New Roman" w:hAnsi="Times New Roman" w:cs="Times New Roman"/>
          <w:sz w:val="28"/>
          <w:szCs w:val="28"/>
        </w:rPr>
        <w:t>е</w:t>
      </w:r>
      <w:r w:rsidRPr="00DF1C92">
        <w:rPr>
          <w:rFonts w:ascii="Times New Roman" w:hAnsi="Times New Roman" w:cs="Times New Roman"/>
          <w:sz w:val="28"/>
          <w:szCs w:val="28"/>
        </w:rPr>
        <w:t xml:space="preserve">ления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DF1C92">
        <w:rPr>
          <w:rFonts w:ascii="Times New Roman" w:hAnsi="Times New Roman" w:cs="Times New Roman"/>
          <w:sz w:val="28"/>
          <w:szCs w:val="28"/>
        </w:rPr>
        <w:t xml:space="preserve"> угрозе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DF1C92">
        <w:rPr>
          <w:rFonts w:ascii="Times New Roman" w:hAnsi="Times New Roman" w:cs="Times New Roman"/>
          <w:sz w:val="28"/>
          <w:szCs w:val="28"/>
        </w:rPr>
        <w:t xml:space="preserve">возникновении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t>мирного и (или) военного времени</w:t>
      </w:r>
      <w:r w:rsidRPr="00EC7B14">
        <w:rPr>
          <w:rFonts w:ascii="Times New Roman" w:hAnsi="Times New Roman" w:cs="Times New Roman"/>
          <w:sz w:val="28"/>
          <w:szCs w:val="28"/>
        </w:rPr>
        <w:t>: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Pr="00CF6C26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CF6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своевременную </w:t>
      </w:r>
      <w:r w:rsidRPr="00CF6C26">
        <w:rPr>
          <w:rFonts w:ascii="Times New Roman" w:hAnsi="Times New Roman" w:cs="Times New Roman"/>
          <w:sz w:val="28"/>
          <w:szCs w:val="28"/>
        </w:rPr>
        <w:t>модерниз</w:t>
      </w:r>
      <w:r>
        <w:rPr>
          <w:rFonts w:ascii="Times New Roman" w:hAnsi="Times New Roman" w:cs="Times New Roman"/>
          <w:sz w:val="28"/>
          <w:szCs w:val="28"/>
        </w:rPr>
        <w:t>ацию, обслуживание</w:t>
      </w:r>
      <w:r w:rsidRPr="00CF6C2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поддержание в технически исправном состоянии</w:t>
      </w:r>
      <w:r w:rsidRPr="00CF6C26">
        <w:rPr>
          <w:rFonts w:ascii="Times New Roman" w:hAnsi="Times New Roman" w:cs="Times New Roman"/>
          <w:sz w:val="28"/>
          <w:szCs w:val="28"/>
        </w:rPr>
        <w:t xml:space="preserve"> систе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6C26">
        <w:rPr>
          <w:rFonts w:ascii="Times New Roman" w:hAnsi="Times New Roman" w:cs="Times New Roman"/>
          <w:sz w:val="28"/>
          <w:szCs w:val="28"/>
        </w:rPr>
        <w:t xml:space="preserve"> оповещения насел</w:t>
      </w:r>
      <w:r w:rsidRPr="00CF6C26">
        <w:rPr>
          <w:rFonts w:ascii="Times New Roman" w:hAnsi="Times New Roman" w:cs="Times New Roman"/>
          <w:sz w:val="28"/>
          <w:szCs w:val="28"/>
        </w:rPr>
        <w:t>е</w:t>
      </w:r>
      <w:r w:rsidRPr="00CF6C26">
        <w:rPr>
          <w:rFonts w:ascii="Times New Roman" w:hAnsi="Times New Roman" w:cs="Times New Roman"/>
          <w:sz w:val="28"/>
          <w:szCs w:val="28"/>
        </w:rPr>
        <w:t>ния, рабочих и служащих;</w:t>
      </w:r>
    </w:p>
    <w:p w:rsidR="00D37DDD" w:rsidRPr="00B003A6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</w:t>
      </w:r>
      <w:r w:rsidRPr="00B003A6">
        <w:rPr>
          <w:rFonts w:ascii="Times New Roman" w:hAnsi="Times New Roman" w:cs="Times New Roman"/>
          <w:sz w:val="28"/>
          <w:szCs w:val="28"/>
        </w:rPr>
        <w:t>ть постоянную готовность имеющихся технических средств оп</w:t>
      </w:r>
      <w:r w:rsidRPr="00B003A6">
        <w:rPr>
          <w:rFonts w:ascii="Times New Roman" w:hAnsi="Times New Roman" w:cs="Times New Roman"/>
          <w:sz w:val="28"/>
          <w:szCs w:val="28"/>
        </w:rPr>
        <w:t>о</w:t>
      </w:r>
      <w:r w:rsidRPr="00B003A6">
        <w:rPr>
          <w:rFonts w:ascii="Times New Roman" w:hAnsi="Times New Roman" w:cs="Times New Roman"/>
          <w:sz w:val="28"/>
          <w:szCs w:val="28"/>
        </w:rPr>
        <w:t>вещения и передачи экстренной информации населению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7DDD" w:rsidRPr="00110D63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110D63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10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исправности </w:t>
      </w:r>
      <w:r w:rsidRPr="00110D63">
        <w:rPr>
          <w:rFonts w:ascii="Times New Roman" w:hAnsi="Times New Roman" w:cs="Times New Roman"/>
          <w:sz w:val="28"/>
          <w:szCs w:val="28"/>
        </w:rPr>
        <w:t xml:space="preserve">технических средств оповещения </w:t>
      </w:r>
      <w:r>
        <w:rPr>
          <w:rFonts w:ascii="Times New Roman" w:hAnsi="Times New Roman" w:cs="Times New Roman"/>
          <w:sz w:val="28"/>
          <w:szCs w:val="28"/>
        </w:rPr>
        <w:t>не реже 1 раза в полугодие;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CDD">
        <w:rPr>
          <w:rFonts w:ascii="Times New Roman" w:hAnsi="Times New Roman" w:cs="Times New Roman"/>
          <w:sz w:val="28"/>
          <w:szCs w:val="28"/>
        </w:rPr>
        <w:t>назначить лиц,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ответственных</w:t>
      </w:r>
      <w:r w:rsidRPr="00A77CDD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поддержание </w:t>
      </w:r>
      <w:r w:rsidRPr="00A77CDD">
        <w:rPr>
          <w:rFonts w:ascii="Times New Roman" w:hAnsi="Times New Roman" w:cs="Times New Roman"/>
          <w:sz w:val="28"/>
          <w:szCs w:val="28"/>
        </w:rPr>
        <w:t>систе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77CDD">
        <w:rPr>
          <w:rFonts w:ascii="Times New Roman" w:hAnsi="Times New Roman" w:cs="Times New Roman"/>
          <w:sz w:val="28"/>
          <w:szCs w:val="28"/>
        </w:rPr>
        <w:t xml:space="preserve"> оповещения </w:t>
      </w:r>
      <w:r>
        <w:rPr>
          <w:rFonts w:ascii="Times New Roman" w:hAnsi="Times New Roman" w:cs="Times New Roman"/>
          <w:sz w:val="28"/>
          <w:szCs w:val="28"/>
        </w:rPr>
        <w:t>в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нически исправном состоянии </w:t>
      </w:r>
      <w:r w:rsidRPr="00A77CDD">
        <w:rPr>
          <w:rFonts w:ascii="Times New Roman" w:hAnsi="Times New Roman" w:cs="Times New Roman"/>
          <w:sz w:val="28"/>
          <w:szCs w:val="28"/>
        </w:rPr>
        <w:t>и подачу сигнал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77CDD">
        <w:rPr>
          <w:rFonts w:ascii="Times New Roman" w:hAnsi="Times New Roman" w:cs="Times New Roman"/>
          <w:sz w:val="28"/>
          <w:szCs w:val="28"/>
        </w:rPr>
        <w:t xml:space="preserve"> оповеще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Назначить заведующих</w:t>
      </w:r>
      <w:r w:rsidRPr="005771DA">
        <w:rPr>
          <w:rFonts w:ascii="Times New Roman" w:hAnsi="Times New Roman" w:cs="Times New Roman"/>
          <w:sz w:val="28"/>
          <w:szCs w:val="28"/>
        </w:rPr>
        <w:t xml:space="preserve"> хозяйствами сельских </w:t>
      </w:r>
      <w:r>
        <w:rPr>
          <w:rFonts w:ascii="Times New Roman" w:hAnsi="Times New Roman" w:cs="Times New Roman"/>
          <w:sz w:val="28"/>
          <w:szCs w:val="28"/>
        </w:rPr>
        <w:t>населенных пунктов,</w:t>
      </w:r>
      <w:r w:rsidRPr="00B92FB4">
        <w:rPr>
          <w:rFonts w:ascii="Times New Roman" w:hAnsi="Times New Roman" w:cs="Times New Roman"/>
          <w:sz w:val="28"/>
          <w:szCs w:val="28"/>
        </w:rPr>
        <w:t xml:space="preserve"> </w:t>
      </w:r>
      <w:r w:rsidRPr="005771DA">
        <w:rPr>
          <w:rFonts w:ascii="Times New Roman" w:hAnsi="Times New Roman" w:cs="Times New Roman"/>
          <w:sz w:val="28"/>
          <w:szCs w:val="28"/>
        </w:rPr>
        <w:t>не являющихся муниципальными образованиями</w:t>
      </w:r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r w:rsidRPr="005771DA">
        <w:rPr>
          <w:rFonts w:ascii="Times New Roman" w:hAnsi="Times New Roman" w:cs="Times New Roman"/>
          <w:sz w:val="28"/>
          <w:szCs w:val="28"/>
        </w:rPr>
        <w:t>д. Вампугол, с. Былино, д.</w:t>
      </w:r>
      <w:r>
        <w:rPr>
          <w:rFonts w:ascii="Times New Roman" w:hAnsi="Times New Roman" w:cs="Times New Roman"/>
          <w:sz w:val="28"/>
          <w:szCs w:val="28"/>
        </w:rPr>
        <w:t xml:space="preserve"> Пасол, д.</w:t>
      </w:r>
      <w:r w:rsidRPr="005771DA">
        <w:rPr>
          <w:rFonts w:ascii="Times New Roman" w:hAnsi="Times New Roman" w:cs="Times New Roman"/>
          <w:sz w:val="28"/>
          <w:szCs w:val="28"/>
        </w:rPr>
        <w:t xml:space="preserve"> Соснина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771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ответственными за:</w:t>
      </w:r>
    </w:p>
    <w:p w:rsidR="00D37DDD" w:rsidRPr="005771DA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постоянной</w:t>
      </w:r>
      <w:r w:rsidRPr="005771DA">
        <w:rPr>
          <w:rFonts w:ascii="Times New Roman" w:hAnsi="Times New Roman" w:cs="Times New Roman"/>
          <w:sz w:val="28"/>
          <w:szCs w:val="28"/>
        </w:rPr>
        <w:t xml:space="preserve"> готовност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771DA">
        <w:rPr>
          <w:rFonts w:ascii="Times New Roman" w:hAnsi="Times New Roman" w:cs="Times New Roman"/>
          <w:sz w:val="28"/>
          <w:szCs w:val="28"/>
        </w:rPr>
        <w:t xml:space="preserve"> имеющихся технических средств оповещения и передачи экстренной информации населению;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 и проведение регулярных </w:t>
      </w:r>
      <w:r w:rsidRPr="00110D63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0D6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исправности </w:t>
      </w:r>
      <w:r w:rsidRPr="00110D63">
        <w:rPr>
          <w:rFonts w:ascii="Times New Roman" w:hAnsi="Times New Roman" w:cs="Times New Roman"/>
          <w:sz w:val="28"/>
          <w:szCs w:val="28"/>
        </w:rPr>
        <w:t>технич</w:t>
      </w:r>
      <w:r w:rsidRPr="00110D63">
        <w:rPr>
          <w:rFonts w:ascii="Times New Roman" w:hAnsi="Times New Roman" w:cs="Times New Roman"/>
          <w:sz w:val="28"/>
          <w:szCs w:val="28"/>
        </w:rPr>
        <w:t>е</w:t>
      </w:r>
      <w:r w:rsidRPr="00110D63">
        <w:rPr>
          <w:rFonts w:ascii="Times New Roman" w:hAnsi="Times New Roman" w:cs="Times New Roman"/>
          <w:sz w:val="28"/>
          <w:szCs w:val="28"/>
        </w:rPr>
        <w:t>ских средств оповещения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0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реже 1 раза в полугодие;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подачу сигналов оповещения;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экстренной информации путем подворового обхода.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Признать утратившим силу постановление главы района от 13.09.2006 № 956 «О порядке организации связи и оповещения с органами управления гражданской обороной, объектами экономики и населением». 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Архивному отделу администрации района (Н.В. Ивлева) внести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формационную справку в оригинал постановлен</w:t>
      </w:r>
      <w:r w:rsidR="00233B95">
        <w:rPr>
          <w:rFonts w:ascii="Times New Roman" w:hAnsi="Times New Roman" w:cs="Times New Roman"/>
          <w:sz w:val="28"/>
          <w:szCs w:val="28"/>
        </w:rPr>
        <w:t>ия главы района от 13.09.2006</w:t>
      </w:r>
      <w:r>
        <w:rPr>
          <w:rFonts w:ascii="Times New Roman" w:hAnsi="Times New Roman" w:cs="Times New Roman"/>
          <w:sz w:val="28"/>
          <w:szCs w:val="28"/>
        </w:rPr>
        <w:t xml:space="preserve"> № 956.</w:t>
      </w:r>
    </w:p>
    <w:p w:rsidR="00D37DDD" w:rsidRDefault="00D37DDD" w:rsidP="00D37DDD">
      <w:pPr>
        <w:pStyle w:val="afffff5"/>
        <w:tabs>
          <w:tab w:val="left" w:pos="426"/>
          <w:tab w:val="left" w:pos="851"/>
          <w:tab w:val="left" w:pos="993"/>
        </w:tabs>
        <w:spacing w:line="240" w:lineRule="auto"/>
        <w:ind w:left="0"/>
        <w:rPr>
          <w:sz w:val="28"/>
          <w:szCs w:val="28"/>
        </w:rPr>
      </w:pP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Пресс-службе администрации района (А.Н. Королёва) опубликовать постановление в районной газете «Новости Приобья».</w:t>
      </w:r>
    </w:p>
    <w:p w:rsidR="00D37DDD" w:rsidRDefault="00D37DDD" w:rsidP="00D37DDD">
      <w:pPr>
        <w:pStyle w:val="afffff5"/>
        <w:tabs>
          <w:tab w:val="left" w:pos="426"/>
          <w:tab w:val="left" w:pos="851"/>
          <w:tab w:val="left" w:pos="993"/>
        </w:tabs>
        <w:spacing w:line="240" w:lineRule="auto"/>
        <w:ind w:left="0"/>
        <w:rPr>
          <w:sz w:val="28"/>
          <w:szCs w:val="28"/>
        </w:rPr>
      </w:pP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Отделу по информации и сетевым ресурсам администрации района (Д.С. Мороз) </w:t>
      </w:r>
      <w:r w:rsidR="00233B95">
        <w:rPr>
          <w:rFonts w:ascii="Times New Roman" w:hAnsi="Times New Roman" w:cs="Times New Roman"/>
          <w:sz w:val="28"/>
          <w:szCs w:val="28"/>
        </w:rPr>
        <w:t>разместить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на официальном веб-сайте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района.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Постановление вступает в силу </w:t>
      </w:r>
      <w:r w:rsidR="00233B95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D37D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Pr="00A77CDD" w:rsidRDefault="00D37DDD" w:rsidP="00D37DDD">
      <w:pPr>
        <w:pStyle w:val="ConsPlusNormal"/>
        <w:widowControl/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Контроль за выполнением постановления возложить на заместителя главы администрации района по потребительскому рынку, местной промы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ленности, транспорту и связи С.М. Пичугина.</w:t>
      </w:r>
    </w:p>
    <w:p w:rsidR="00D37DDD" w:rsidRDefault="00D37DDD" w:rsidP="00D37DDD">
      <w:pPr>
        <w:ind w:firstLine="709"/>
        <w:jc w:val="both"/>
      </w:pPr>
    </w:p>
    <w:p w:rsidR="00D37DDD" w:rsidRDefault="00D37DDD" w:rsidP="00D37DDD">
      <w:pPr>
        <w:ind w:firstLine="709"/>
        <w:jc w:val="both"/>
      </w:pPr>
    </w:p>
    <w:p w:rsidR="0056581E" w:rsidRDefault="0056581E" w:rsidP="0056581E">
      <w:pPr>
        <w:jc w:val="both"/>
      </w:pPr>
    </w:p>
    <w:p w:rsidR="0056581E" w:rsidRDefault="0056581E" w:rsidP="0056581E">
      <w:pPr>
        <w:jc w:val="both"/>
      </w:pPr>
      <w:r>
        <w:t>Глава администрации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Б.А. Саломатин</w:t>
      </w:r>
    </w:p>
    <w:p w:rsidR="00D37DDD" w:rsidRDefault="00D37DDD" w:rsidP="00D37DDD">
      <w:pPr>
        <w:pStyle w:val="af"/>
        <w:ind w:left="5387"/>
        <w:jc w:val="left"/>
        <w:rPr>
          <w:b/>
          <w:szCs w:val="28"/>
        </w:rPr>
      </w:pPr>
    </w:p>
    <w:p w:rsidR="00D37DDD" w:rsidRDefault="00D37DDD" w:rsidP="00D37DDD">
      <w:pPr>
        <w:pStyle w:val="af"/>
        <w:ind w:left="5387"/>
        <w:jc w:val="left"/>
        <w:rPr>
          <w:b/>
          <w:szCs w:val="28"/>
        </w:rPr>
      </w:pPr>
    </w:p>
    <w:p w:rsidR="00D37DDD" w:rsidRDefault="00D37DDD" w:rsidP="00D37DDD">
      <w:pPr>
        <w:pStyle w:val="af"/>
        <w:ind w:left="4820"/>
        <w:jc w:val="left"/>
        <w:rPr>
          <w:szCs w:val="28"/>
        </w:rPr>
      </w:pPr>
      <w:r>
        <w:rPr>
          <w:szCs w:val="28"/>
        </w:rPr>
        <w:br w:type="page"/>
      </w:r>
      <w:r w:rsidRPr="001D6ADD">
        <w:rPr>
          <w:szCs w:val="28"/>
        </w:rPr>
        <w:lastRenderedPageBreak/>
        <w:t xml:space="preserve">Приложение 1 к постановлению </w:t>
      </w:r>
    </w:p>
    <w:p w:rsidR="00D37DDD" w:rsidRDefault="00D37DDD" w:rsidP="00D37DDD">
      <w:pPr>
        <w:pStyle w:val="af"/>
        <w:ind w:left="4820"/>
        <w:jc w:val="left"/>
        <w:rPr>
          <w:b/>
          <w:szCs w:val="28"/>
        </w:rPr>
      </w:pPr>
      <w:r>
        <w:rPr>
          <w:szCs w:val="28"/>
        </w:rPr>
        <w:t xml:space="preserve">администрации района </w:t>
      </w:r>
    </w:p>
    <w:p w:rsidR="00D37DDD" w:rsidRPr="00876157" w:rsidRDefault="00D37DDD" w:rsidP="00D37DDD">
      <w:pPr>
        <w:pStyle w:val="af"/>
        <w:ind w:left="4820"/>
        <w:jc w:val="left"/>
        <w:rPr>
          <w:b/>
          <w:szCs w:val="28"/>
        </w:rPr>
      </w:pPr>
      <w:r w:rsidRPr="00876157">
        <w:rPr>
          <w:szCs w:val="28"/>
        </w:rPr>
        <w:t>от</w:t>
      </w:r>
      <w:r>
        <w:rPr>
          <w:szCs w:val="28"/>
        </w:rPr>
        <w:t xml:space="preserve"> </w:t>
      </w:r>
      <w:r w:rsidR="006254BF">
        <w:rPr>
          <w:szCs w:val="28"/>
        </w:rPr>
        <w:t>18.10.2012</w:t>
      </w:r>
      <w:r>
        <w:rPr>
          <w:szCs w:val="28"/>
        </w:rPr>
        <w:t xml:space="preserve"> №</w:t>
      </w:r>
      <w:r w:rsidR="006254BF">
        <w:rPr>
          <w:szCs w:val="28"/>
        </w:rPr>
        <w:t xml:space="preserve"> 1983</w:t>
      </w:r>
    </w:p>
    <w:p w:rsidR="00D37DDD" w:rsidRDefault="00D37DDD" w:rsidP="00D37DDD">
      <w:pPr>
        <w:jc w:val="center"/>
        <w:rPr>
          <w:b/>
        </w:rPr>
      </w:pPr>
    </w:p>
    <w:p w:rsidR="00D37DDD" w:rsidRPr="001D6ADD" w:rsidRDefault="00D37DDD" w:rsidP="00D37DDD">
      <w:pPr>
        <w:jc w:val="center"/>
        <w:rPr>
          <w:b/>
        </w:rPr>
      </w:pPr>
    </w:p>
    <w:p w:rsidR="00D37DDD" w:rsidRPr="001D6ADD" w:rsidRDefault="00D37DDD" w:rsidP="00D37DDD">
      <w:pPr>
        <w:jc w:val="center"/>
        <w:rPr>
          <w:b/>
        </w:rPr>
      </w:pPr>
      <w:r w:rsidRPr="001D6ADD">
        <w:rPr>
          <w:b/>
        </w:rPr>
        <w:t>Положение</w:t>
      </w:r>
    </w:p>
    <w:p w:rsidR="00D37DDD" w:rsidRDefault="00D37DDD" w:rsidP="00D37DDD">
      <w:pPr>
        <w:jc w:val="center"/>
        <w:rPr>
          <w:b/>
        </w:rPr>
      </w:pPr>
      <w:r w:rsidRPr="001D6ADD">
        <w:rPr>
          <w:b/>
        </w:rPr>
        <w:t>о системе оповещения и информирования населения</w:t>
      </w:r>
      <w:r>
        <w:rPr>
          <w:b/>
        </w:rPr>
        <w:t xml:space="preserve"> Нижневартовского района при</w:t>
      </w:r>
      <w:r w:rsidRPr="001D6ADD">
        <w:rPr>
          <w:b/>
        </w:rPr>
        <w:t xml:space="preserve"> угрозе </w:t>
      </w:r>
      <w:r>
        <w:rPr>
          <w:b/>
        </w:rPr>
        <w:t xml:space="preserve">или </w:t>
      </w:r>
      <w:r w:rsidRPr="001D6ADD">
        <w:rPr>
          <w:b/>
        </w:rPr>
        <w:t>возникновении чрезвычайных ситуаций</w:t>
      </w:r>
    </w:p>
    <w:p w:rsidR="00D37DDD" w:rsidRPr="001D6ADD" w:rsidRDefault="00D37DDD" w:rsidP="00D37DDD">
      <w:pPr>
        <w:jc w:val="center"/>
        <w:rPr>
          <w:b/>
        </w:rPr>
      </w:pPr>
      <w:r w:rsidRPr="001D6ADD">
        <w:rPr>
          <w:b/>
        </w:rPr>
        <w:t>в мирное и (или) военное время</w:t>
      </w:r>
    </w:p>
    <w:p w:rsidR="00D37DDD" w:rsidRPr="001D6ADD" w:rsidRDefault="00D37DDD" w:rsidP="00D37DDD">
      <w:pPr>
        <w:jc w:val="center"/>
      </w:pPr>
    </w:p>
    <w:p w:rsidR="00D37DDD" w:rsidRPr="001D6ADD" w:rsidRDefault="009E0153" w:rsidP="009E0153">
      <w:pPr>
        <w:tabs>
          <w:tab w:val="left" w:pos="284"/>
        </w:tabs>
        <w:jc w:val="center"/>
        <w:rPr>
          <w:b/>
        </w:rPr>
      </w:pPr>
      <w:r>
        <w:rPr>
          <w:b/>
        </w:rPr>
        <w:t xml:space="preserve">I. </w:t>
      </w:r>
      <w:r w:rsidR="00D37DDD" w:rsidRPr="001D6ADD">
        <w:rPr>
          <w:b/>
        </w:rPr>
        <w:t>Общие положения</w:t>
      </w:r>
    </w:p>
    <w:p w:rsidR="00D37DDD" w:rsidRPr="001D6ADD" w:rsidRDefault="00D37DDD" w:rsidP="00D37DD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D37DDD" w:rsidRPr="00C01D75" w:rsidRDefault="009E0153" w:rsidP="009E0153">
      <w:pPr>
        <w:tabs>
          <w:tab w:val="left" w:pos="1134"/>
        </w:tabs>
        <w:ind w:firstLine="709"/>
        <w:jc w:val="both"/>
      </w:pPr>
      <w:r>
        <w:t xml:space="preserve">1.1. </w:t>
      </w:r>
      <w:r w:rsidR="00D37DDD" w:rsidRPr="00C01D75">
        <w:t>Настоящее Положение определяет порядок функционирования си</w:t>
      </w:r>
      <w:r w:rsidR="00D37DDD" w:rsidRPr="00C01D75">
        <w:t>с</w:t>
      </w:r>
      <w:r w:rsidR="00D37DDD" w:rsidRPr="00C01D75">
        <w:t>темы оповещения и информирования населения района при угрозе или возни</w:t>
      </w:r>
      <w:r w:rsidR="00D37DDD" w:rsidRPr="00C01D75">
        <w:t>к</w:t>
      </w:r>
      <w:r w:rsidR="00D37DDD" w:rsidRPr="00C01D75">
        <w:t>новении чрезвычайных ситуаций в мирное и (или) военное время (далее – си</w:t>
      </w:r>
      <w:r w:rsidR="00D37DDD" w:rsidRPr="00C01D75">
        <w:t>с</w:t>
      </w:r>
      <w:r w:rsidR="00D37DDD" w:rsidRPr="00C01D75">
        <w:t>тема оповещения), ее создание, совершенствование и поддержание в состоянии постоянной готовности.</w:t>
      </w:r>
    </w:p>
    <w:p w:rsidR="00D37DDD" w:rsidRPr="00A92DCB" w:rsidRDefault="009E0153" w:rsidP="009E0153">
      <w:pPr>
        <w:tabs>
          <w:tab w:val="left" w:pos="1134"/>
        </w:tabs>
        <w:ind w:firstLine="709"/>
        <w:jc w:val="both"/>
      </w:pPr>
      <w:r>
        <w:t xml:space="preserve">1.2. </w:t>
      </w:r>
      <w:r w:rsidR="00D37DDD" w:rsidRPr="004B4AEC">
        <w:t>Система оповещения является составной частью системы управления районного звена территориальной подсистемы Ханты-Мансийского автономн</w:t>
      </w:r>
      <w:r w:rsidR="00D37DDD" w:rsidRPr="004B4AEC">
        <w:t>о</w:t>
      </w:r>
      <w:r w:rsidR="00D37DDD" w:rsidRPr="004B4AEC">
        <w:t>го округа – Югры единой государственной системы предупреждения и ликв</w:t>
      </w:r>
      <w:r w:rsidR="00D37DDD" w:rsidRPr="004B4AEC">
        <w:t>и</w:t>
      </w:r>
      <w:r w:rsidR="00D37DDD" w:rsidRPr="004B4AEC">
        <w:t xml:space="preserve">дации чрезвычайных ситуаций </w:t>
      </w:r>
      <w:r w:rsidR="00D37DDD">
        <w:t xml:space="preserve">(далее </w:t>
      </w:r>
      <w:r w:rsidR="00D37DDD" w:rsidRPr="004B4AEC">
        <w:t xml:space="preserve">– </w:t>
      </w:r>
      <w:r w:rsidR="00D37DDD">
        <w:t xml:space="preserve">районное </w:t>
      </w:r>
      <w:r w:rsidR="00D37DDD" w:rsidRPr="004B4AEC">
        <w:t>звено РСЧС) и гражданской обороны (далее</w:t>
      </w:r>
      <w:r w:rsidR="00D37DDD">
        <w:t xml:space="preserve"> </w:t>
      </w:r>
      <w:r w:rsidR="00D37DDD" w:rsidRPr="004B4AEC">
        <w:t>– ГО</w:t>
      </w:r>
      <w:r>
        <w:t>)</w:t>
      </w:r>
      <w:r w:rsidR="00D37DDD" w:rsidRPr="00A92DCB">
        <w:t xml:space="preserve"> </w:t>
      </w:r>
      <w:r w:rsidR="00D37DDD" w:rsidRPr="00CA2338">
        <w:t xml:space="preserve">и </w:t>
      </w:r>
      <w:r w:rsidR="00D37DDD" w:rsidRPr="004B4AEC">
        <w:t xml:space="preserve">представляет собой </w:t>
      </w:r>
      <w:r w:rsidR="00D37DDD">
        <w:t>совокупность</w:t>
      </w:r>
      <w:r w:rsidR="00D37DDD" w:rsidRPr="004B4AEC">
        <w:t xml:space="preserve"> сил</w:t>
      </w:r>
      <w:r w:rsidR="00D37DDD">
        <w:t xml:space="preserve"> и</w:t>
      </w:r>
      <w:r w:rsidR="00D37DDD" w:rsidRPr="004B4AEC">
        <w:t xml:space="preserve"> средств опов</w:t>
      </w:r>
      <w:r w:rsidR="00D37DDD" w:rsidRPr="004B4AEC">
        <w:t>е</w:t>
      </w:r>
      <w:r w:rsidR="00D37DDD" w:rsidRPr="004B4AEC">
        <w:t>щения и связи, сетей телерадиовещания, каналов сети связи общего пользов</w:t>
      </w:r>
      <w:r w:rsidR="00D37DDD" w:rsidRPr="004B4AEC">
        <w:t>а</w:t>
      </w:r>
      <w:r w:rsidR="00D37DDD" w:rsidRPr="004B4AEC">
        <w:t>ния и ведомственных сетей связи, обеспе</w:t>
      </w:r>
      <w:r w:rsidR="00D37DDD">
        <w:t xml:space="preserve">чивающих доведение </w:t>
      </w:r>
      <w:r w:rsidR="00D37DDD" w:rsidRPr="004B4AEC">
        <w:t>сигналов опов</w:t>
      </w:r>
      <w:r w:rsidR="00D37DDD" w:rsidRPr="004B4AEC">
        <w:t>е</w:t>
      </w:r>
      <w:r w:rsidR="00D37DDD" w:rsidRPr="004B4AEC">
        <w:t xml:space="preserve">щения </w:t>
      </w:r>
      <w:r w:rsidR="00D37DDD">
        <w:t xml:space="preserve">и экстренной информации </w:t>
      </w:r>
      <w:r w:rsidR="00D37DDD" w:rsidRPr="004B4AEC">
        <w:t>до органов управления</w:t>
      </w:r>
      <w:r w:rsidR="00D37DDD">
        <w:t xml:space="preserve">: районного звена РСЧС; городских и сельских поселений района; организаций, осуществляющих свою деятельность на территории района </w:t>
      </w:r>
      <w:r w:rsidR="00D37DDD" w:rsidRPr="00A92DCB">
        <w:t>(далее</w:t>
      </w:r>
      <w:r w:rsidR="00D37DDD">
        <w:t xml:space="preserve"> </w:t>
      </w:r>
      <w:r w:rsidR="00D37DDD" w:rsidRPr="00A92DCB">
        <w:t>– организации)</w:t>
      </w:r>
      <w:r w:rsidR="00D37DDD" w:rsidRPr="004B4AEC">
        <w:t>,</w:t>
      </w:r>
      <w:r w:rsidR="00D37DDD">
        <w:t xml:space="preserve"> а также раб</w:t>
      </w:r>
      <w:r w:rsidR="00D37DDD">
        <w:t>о</w:t>
      </w:r>
      <w:r w:rsidR="00D37DDD">
        <w:t xml:space="preserve">чих и служащих организаций </w:t>
      </w:r>
      <w:r w:rsidR="00D37DDD" w:rsidRPr="00A92DCB">
        <w:t>и населения района.</w:t>
      </w:r>
    </w:p>
    <w:p w:rsidR="00D37DDD" w:rsidRPr="00A92DCB" w:rsidRDefault="00D37DDD" w:rsidP="00D37DDD">
      <w:pPr>
        <w:widowControl w:val="0"/>
        <w:tabs>
          <w:tab w:val="left" w:pos="1134"/>
        </w:tabs>
        <w:autoSpaceDE w:val="0"/>
        <w:autoSpaceDN w:val="0"/>
        <w:adjustRightInd w:val="0"/>
        <w:ind w:firstLine="426"/>
        <w:jc w:val="center"/>
      </w:pPr>
    </w:p>
    <w:p w:rsidR="00D37DDD" w:rsidRPr="00A92DCB" w:rsidRDefault="009E0153" w:rsidP="009E0153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II. </w:t>
      </w:r>
      <w:r w:rsidR="00D37DDD" w:rsidRPr="00A92DCB">
        <w:rPr>
          <w:b/>
        </w:rPr>
        <w:t>Задачи и структура системы оповещения и информирования</w:t>
      </w:r>
    </w:p>
    <w:p w:rsidR="00D37DDD" w:rsidRPr="00A92DCB" w:rsidRDefault="00D37DDD" w:rsidP="00D37DDD">
      <w:pPr>
        <w:widowControl w:val="0"/>
        <w:tabs>
          <w:tab w:val="left" w:pos="1134"/>
        </w:tabs>
        <w:autoSpaceDE w:val="0"/>
        <w:autoSpaceDN w:val="0"/>
        <w:adjustRightInd w:val="0"/>
        <w:ind w:firstLine="426"/>
        <w:jc w:val="both"/>
      </w:pPr>
    </w:p>
    <w:p w:rsidR="00D37DDD" w:rsidRPr="00350CAA" w:rsidRDefault="009E0153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 xml:space="preserve">2.1. </w:t>
      </w:r>
      <w:r w:rsidR="00D37DDD" w:rsidRPr="00A92DCB">
        <w:t>Основной задачей системы оповещения</w:t>
      </w:r>
      <w:r w:rsidR="00D37DDD">
        <w:t xml:space="preserve"> района</w:t>
      </w:r>
      <w:r w:rsidR="00D37DDD" w:rsidRPr="00CA2338">
        <w:t xml:space="preserve"> является обеспечение доведения сигналов оповещения (распоряжений) и экстренной информации </w:t>
      </w:r>
      <w:r>
        <w:t xml:space="preserve">    </w:t>
      </w:r>
      <w:r w:rsidR="00D37DDD" w:rsidRPr="00CA2338">
        <w:t xml:space="preserve">от органов, осуществляющих управление силами и средствами </w:t>
      </w:r>
      <w:r w:rsidR="00D37DDD">
        <w:t xml:space="preserve">районного </w:t>
      </w:r>
      <w:r w:rsidR="00D37DDD" w:rsidRPr="00CA2338">
        <w:t xml:space="preserve">звена РСЧС и системы ГО </w:t>
      </w:r>
      <w:r w:rsidR="00D37DDD" w:rsidRPr="00350CAA">
        <w:t>района, до:</w:t>
      </w:r>
    </w:p>
    <w:p w:rsidR="00D37DDD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4D7D2C">
        <w:t xml:space="preserve">дежурно-диспетчерских служб </w:t>
      </w:r>
      <w:r>
        <w:t>организаций</w:t>
      </w:r>
      <w:r w:rsidRPr="004D7D2C">
        <w:t>, имеющих важное оборонное и экономическое значение или представляющих высокую степень опасности возникновения чрезвычайных ситуаций;</w:t>
      </w:r>
    </w:p>
    <w:p w:rsidR="00D37DDD" w:rsidRPr="00350CAA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4D7D2C">
        <w:t xml:space="preserve">аварийно-спасательных служб </w:t>
      </w:r>
      <w:r>
        <w:t>объектов жилищно-коммунального хозя</w:t>
      </w:r>
      <w:r>
        <w:t>й</w:t>
      </w:r>
      <w:r>
        <w:t>ства района и спасательных служб района</w:t>
      </w:r>
      <w:r w:rsidRPr="00350CAA">
        <w:t>;</w:t>
      </w:r>
    </w:p>
    <w:p w:rsidR="00D37DDD" w:rsidRPr="00350CAA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350CAA">
        <w:t>нештатных аварийно-спасательных формирований организаций;</w:t>
      </w:r>
    </w:p>
    <w:p w:rsidR="00D37DDD" w:rsidRPr="00350CAA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350CAA">
        <w:t>жителей района.</w:t>
      </w:r>
    </w:p>
    <w:p w:rsidR="00D37DDD" w:rsidRPr="00350CAA" w:rsidRDefault="009E0153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 xml:space="preserve">2.2. </w:t>
      </w:r>
      <w:r w:rsidR="00D37DDD" w:rsidRPr="00350CAA">
        <w:t>Основной задачей системы оповещения на объектовом уровне явл</w:t>
      </w:r>
      <w:r w:rsidR="00D37DDD" w:rsidRPr="00350CAA">
        <w:t>я</w:t>
      </w:r>
      <w:r w:rsidR="00D37DDD" w:rsidRPr="00350CAA">
        <w:t>ется доведение сигналов оповещения и информации до:</w:t>
      </w:r>
    </w:p>
    <w:p w:rsidR="00D37DDD" w:rsidRPr="00350CAA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350CAA">
        <w:t>руководителей и персонала объекта;</w:t>
      </w:r>
    </w:p>
    <w:p w:rsidR="00D37DDD" w:rsidRPr="00350CAA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350CAA">
        <w:lastRenderedPageBreak/>
        <w:t>объектовых сил и служб.</w:t>
      </w:r>
    </w:p>
    <w:p w:rsidR="00D37DDD" w:rsidRPr="00350CAA" w:rsidRDefault="009E0153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 xml:space="preserve">2.3. </w:t>
      </w:r>
      <w:r w:rsidR="00D37DDD" w:rsidRPr="00350CAA">
        <w:t>Система оповещения используется в целях реализации задач гра</w:t>
      </w:r>
      <w:r w:rsidR="00D37DDD" w:rsidRPr="00350CAA">
        <w:t>ж</w:t>
      </w:r>
      <w:r w:rsidR="00D37DDD" w:rsidRPr="00350CAA">
        <w:t>данской обороны и защиты населения и территорий от чрезвычайных ситуаций природного и техногенного характера.</w:t>
      </w:r>
    </w:p>
    <w:p w:rsidR="00D37DDD" w:rsidRPr="00350CAA" w:rsidRDefault="009E0153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 xml:space="preserve">2.4. </w:t>
      </w:r>
      <w:r w:rsidR="00D37DDD" w:rsidRPr="00350CAA">
        <w:t>Организационная структура системы оповещения</w:t>
      </w:r>
      <w:r w:rsidR="00D37DDD">
        <w:t xml:space="preserve"> района</w:t>
      </w:r>
      <w:r w:rsidR="00D37DDD" w:rsidRPr="00350CAA">
        <w:t>:</w:t>
      </w:r>
    </w:p>
    <w:p w:rsidR="00D37DDD" w:rsidRPr="00350CAA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350CAA">
        <w:t>органы управления</w:t>
      </w:r>
      <w:r>
        <w:t xml:space="preserve"> районного </w:t>
      </w:r>
      <w:r w:rsidRPr="00CA2338">
        <w:t>звена РСЧС</w:t>
      </w:r>
      <w:r w:rsidRPr="00350CAA">
        <w:t>;</w:t>
      </w:r>
    </w:p>
    <w:p w:rsidR="00D37DDD" w:rsidRPr="00350CAA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350CAA">
        <w:t>силы и средства системы оповещения района;</w:t>
      </w:r>
    </w:p>
    <w:p w:rsidR="00D37DDD" w:rsidRDefault="00D37DDD" w:rsidP="009E015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350CAA">
        <w:t>локальные системы оповещения городских и сельских п</w:t>
      </w:r>
      <w:r w:rsidR="009E0153">
        <w:t>оселений района, сельских населе</w:t>
      </w:r>
      <w:r w:rsidRPr="00350CAA">
        <w:t>нных пунктов, не являющихся муниципальными образовани</w:t>
      </w:r>
      <w:r w:rsidRPr="00350CAA">
        <w:t>я</w:t>
      </w:r>
      <w:r w:rsidRPr="00350CAA">
        <w:t>ми</w:t>
      </w:r>
      <w:r>
        <w:t xml:space="preserve"> </w:t>
      </w:r>
      <w:r w:rsidRPr="00350CAA">
        <w:t>района и организаций (объектовые).</w:t>
      </w:r>
    </w:p>
    <w:p w:rsidR="00D37DDD" w:rsidRPr="00C24EE7" w:rsidRDefault="009E0153" w:rsidP="009E0153">
      <w:pPr>
        <w:pStyle w:val="afffff5"/>
        <w:widowControl w:val="0"/>
        <w:tabs>
          <w:tab w:val="left" w:pos="1276"/>
        </w:tabs>
        <w:suppressAutoHyphens w:val="0"/>
        <w:spacing w:line="240" w:lineRule="auto"/>
        <w:ind w:left="0"/>
        <w:contextualSpacing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2.5. </w:t>
      </w:r>
      <w:r w:rsidR="00D37DDD" w:rsidRPr="00C24EE7">
        <w:rPr>
          <w:snapToGrid w:val="0"/>
          <w:sz w:val="28"/>
          <w:szCs w:val="28"/>
        </w:rPr>
        <w:t>На территории района оповещение осуществляют:</w:t>
      </w:r>
    </w:p>
    <w:p w:rsidR="00D37DDD" w:rsidRDefault="00D37DDD" w:rsidP="009E0153">
      <w:pPr>
        <w:pStyle w:val="afffff5"/>
        <w:widowControl w:val="0"/>
        <w:spacing w:line="240" w:lineRule="auto"/>
        <w:ind w:left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единая дежурно-диспетчерская служба</w:t>
      </w:r>
      <w:r w:rsidRPr="00AC1A48">
        <w:rPr>
          <w:bCs/>
          <w:sz w:val="28"/>
          <w:szCs w:val="28"/>
        </w:rPr>
        <w:t xml:space="preserve"> района (по проводным каналам связи);</w:t>
      </w:r>
    </w:p>
    <w:p w:rsidR="00D37DDD" w:rsidRDefault="00D37DDD" w:rsidP="009E0153">
      <w:pPr>
        <w:pStyle w:val="afffff5"/>
        <w:widowControl w:val="0"/>
        <w:spacing w:line="240" w:lineRule="auto"/>
        <w:ind w:left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открытое акционерное общество</w:t>
      </w:r>
      <w:r w:rsidRPr="00866C9E">
        <w:rPr>
          <w:bCs/>
          <w:sz w:val="28"/>
          <w:szCs w:val="28"/>
        </w:rPr>
        <w:t xml:space="preserve"> «Северсвязь» (по проводным каналам связи, звуковая и речевая информация);</w:t>
      </w:r>
    </w:p>
    <w:p w:rsidR="00D37DDD" w:rsidRPr="00866C9E" w:rsidRDefault="00D37DDD" w:rsidP="009E0153">
      <w:pPr>
        <w:pStyle w:val="afffff5"/>
        <w:widowControl w:val="0"/>
        <w:spacing w:line="240" w:lineRule="auto"/>
        <w:ind w:left="0"/>
        <w:contextualSpacing/>
        <w:rPr>
          <w:bCs/>
          <w:sz w:val="28"/>
          <w:szCs w:val="28"/>
        </w:rPr>
      </w:pPr>
      <w:r w:rsidRPr="00866C9E">
        <w:rPr>
          <w:bCs/>
          <w:sz w:val="28"/>
          <w:szCs w:val="28"/>
        </w:rPr>
        <w:t>муниципальное бюджетное учреждение «Телевидение Нижневартовского района»</w:t>
      </w:r>
      <w:r w:rsidRPr="00866C9E">
        <w:rPr>
          <w:snapToGrid w:val="0"/>
          <w:sz w:val="28"/>
          <w:szCs w:val="28"/>
        </w:rPr>
        <w:t xml:space="preserve"> (</w:t>
      </w:r>
      <w:r w:rsidRPr="00866C9E">
        <w:rPr>
          <w:rFonts w:eastAsia="Calibri"/>
          <w:sz w:val="28"/>
          <w:szCs w:val="28"/>
        </w:rPr>
        <w:t xml:space="preserve">выход в эфир с обращением к гражданам и бегущая строка). </w:t>
      </w:r>
    </w:p>
    <w:p w:rsidR="00D37DDD" w:rsidRPr="00AC1A48" w:rsidRDefault="009E0153" w:rsidP="009E0153">
      <w:pPr>
        <w:pStyle w:val="afffff5"/>
        <w:widowControl w:val="0"/>
        <w:tabs>
          <w:tab w:val="left" w:pos="1276"/>
        </w:tabs>
        <w:suppressAutoHyphens w:val="0"/>
        <w:spacing w:line="240" w:lineRule="auto"/>
        <w:ind w:left="0"/>
        <w:rPr>
          <w:sz w:val="28"/>
          <w:szCs w:val="28"/>
        </w:rPr>
      </w:pPr>
      <w:r>
        <w:rPr>
          <w:rFonts w:eastAsia="Calibri"/>
          <w:sz w:val="28"/>
          <w:szCs w:val="28"/>
        </w:rPr>
        <w:t>2.6. В населе</w:t>
      </w:r>
      <w:r w:rsidR="00D37DDD" w:rsidRPr="00AC1A48">
        <w:rPr>
          <w:rFonts w:eastAsia="Calibri"/>
          <w:sz w:val="28"/>
          <w:szCs w:val="28"/>
        </w:rPr>
        <w:t xml:space="preserve">нных пунктах района оповещение жителей осуществляется </w:t>
      </w:r>
      <w:r>
        <w:rPr>
          <w:rFonts w:eastAsia="Calibri"/>
          <w:sz w:val="28"/>
          <w:szCs w:val="28"/>
        </w:rPr>
        <w:t xml:space="preserve">   </w:t>
      </w:r>
      <w:r w:rsidR="00D37DDD" w:rsidRPr="00AC1A48">
        <w:rPr>
          <w:rFonts w:eastAsia="Calibri"/>
          <w:sz w:val="28"/>
          <w:szCs w:val="28"/>
        </w:rPr>
        <w:t>с применением местных систем оповещения (сирены, рынды). При отсутствии электроэнергии применяются сирены с ручным приводом и осуществляется подворовой обход.</w:t>
      </w:r>
    </w:p>
    <w:p w:rsidR="00D37DDD" w:rsidRPr="00350CAA" w:rsidRDefault="00D37DDD" w:rsidP="00D37DDD">
      <w:pPr>
        <w:widowControl w:val="0"/>
        <w:tabs>
          <w:tab w:val="left" w:pos="1134"/>
        </w:tabs>
        <w:autoSpaceDE w:val="0"/>
        <w:autoSpaceDN w:val="0"/>
        <w:adjustRightInd w:val="0"/>
        <w:ind w:firstLine="426"/>
        <w:jc w:val="both"/>
      </w:pPr>
    </w:p>
    <w:p w:rsidR="00D37DDD" w:rsidRPr="009E0153" w:rsidRDefault="009E0153" w:rsidP="009E0153">
      <w:pPr>
        <w:pStyle w:val="afffff5"/>
        <w:widowControl w:val="0"/>
        <w:tabs>
          <w:tab w:val="left" w:pos="142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 w:rsidR="00D37DDD" w:rsidRPr="00C13EBC">
        <w:rPr>
          <w:b/>
          <w:sz w:val="28"/>
          <w:szCs w:val="28"/>
        </w:rPr>
        <w:t>Порядок создания, совершенствования, реконструкции и</w:t>
      </w:r>
      <w:r>
        <w:rPr>
          <w:b/>
          <w:sz w:val="28"/>
          <w:szCs w:val="28"/>
        </w:rPr>
        <w:t xml:space="preserve"> </w:t>
      </w:r>
      <w:r w:rsidR="00D37DDD" w:rsidRPr="009E0153">
        <w:rPr>
          <w:b/>
          <w:sz w:val="28"/>
          <w:szCs w:val="28"/>
        </w:rPr>
        <w:t>поддержания в готовности к использованию систем оповещения</w:t>
      </w:r>
    </w:p>
    <w:p w:rsidR="00D37DDD" w:rsidRPr="00350CAA" w:rsidRDefault="00D37DDD" w:rsidP="00D37DDD">
      <w:pPr>
        <w:widowControl w:val="0"/>
        <w:tabs>
          <w:tab w:val="left" w:pos="1134"/>
        </w:tabs>
        <w:autoSpaceDE w:val="0"/>
        <w:autoSpaceDN w:val="0"/>
        <w:adjustRightInd w:val="0"/>
        <w:ind w:firstLine="426"/>
        <w:jc w:val="center"/>
      </w:pPr>
    </w:p>
    <w:p w:rsidR="00D37DDD" w:rsidRPr="00B71300" w:rsidRDefault="009E0153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3.1. </w:t>
      </w:r>
      <w:r w:rsidR="00D37DDD" w:rsidRPr="00350CAA">
        <w:t xml:space="preserve">В </w:t>
      </w:r>
      <w:r w:rsidR="00D37DDD" w:rsidRPr="00B71300">
        <w:t>соответствии с действующим законодательством Российской Фед</w:t>
      </w:r>
      <w:r w:rsidR="00D37DDD" w:rsidRPr="00B71300">
        <w:t>е</w:t>
      </w:r>
      <w:r w:rsidR="00D37DDD" w:rsidRPr="00B71300">
        <w:t xml:space="preserve">рации система </w:t>
      </w:r>
      <w:r>
        <w:t>оповещения на территории района создае</w:t>
      </w:r>
      <w:r w:rsidR="00D37DDD" w:rsidRPr="00B71300">
        <w:t>тся заблаговременно.</w:t>
      </w:r>
    </w:p>
    <w:p w:rsidR="00D37DDD" w:rsidRPr="00B71300" w:rsidRDefault="009E0153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3.2. </w:t>
      </w:r>
      <w:r w:rsidR="00D37DDD" w:rsidRPr="00B71300">
        <w:t>Система оповещения района создается, совершенствуется и подде</w:t>
      </w:r>
      <w:r w:rsidR="00D37DDD" w:rsidRPr="00B71300">
        <w:t>р</w:t>
      </w:r>
      <w:r w:rsidR="00D37DDD" w:rsidRPr="00B71300">
        <w:t xml:space="preserve">живается в постоянной готовности к использованию под руководством главы администрации района, управления по делам </w:t>
      </w:r>
      <w:r>
        <w:t>гражданской обороны</w:t>
      </w:r>
      <w:r w:rsidR="00D37DDD" w:rsidRPr="00B71300">
        <w:t xml:space="preserve"> и </w:t>
      </w:r>
      <w:r>
        <w:t>чрезв</w:t>
      </w:r>
      <w:r>
        <w:t>ы</w:t>
      </w:r>
      <w:r>
        <w:t>чайным ситуациям администрации</w:t>
      </w:r>
      <w:r w:rsidR="00D37DDD" w:rsidRPr="00B71300">
        <w:t xml:space="preserve"> района</w:t>
      </w:r>
      <w:r>
        <w:t xml:space="preserve"> (далее –управление по делам ГО и ЧС района)</w:t>
      </w:r>
      <w:r w:rsidR="00D37DDD" w:rsidRPr="00B71300">
        <w:t xml:space="preserve">, глав городских, сельских поселений </w:t>
      </w:r>
      <w:r w:rsidR="00EA5A8C">
        <w:t xml:space="preserve">района </w:t>
      </w:r>
      <w:r w:rsidR="00D37DDD" w:rsidRPr="00B71300">
        <w:t>и заведую</w:t>
      </w:r>
      <w:r w:rsidR="00EA5A8C">
        <w:t>щих хозяйс</w:t>
      </w:r>
      <w:r w:rsidR="00EA5A8C">
        <w:t>т</w:t>
      </w:r>
      <w:r w:rsidR="00EA5A8C">
        <w:t>вами сельских населе</w:t>
      </w:r>
      <w:r w:rsidR="00D37DDD" w:rsidRPr="00B71300">
        <w:t>нных пунктов, не являющихся муниципальными образ</w:t>
      </w:r>
      <w:r w:rsidR="00D37DDD" w:rsidRPr="00B71300">
        <w:t>о</w:t>
      </w:r>
      <w:r w:rsidR="00D37DDD" w:rsidRPr="00B71300">
        <w:t>ваниями района (далее – заведующие хозяйства</w:t>
      </w:r>
      <w:r w:rsidR="00EA5A8C">
        <w:t>ми)</w:t>
      </w:r>
      <w:r w:rsidR="00D37DDD" w:rsidRPr="00B71300">
        <w:t xml:space="preserve"> с участием спасательной службы оповещения и связи гражданской обороны района.</w:t>
      </w:r>
    </w:p>
    <w:p w:rsidR="00D37DDD" w:rsidRPr="00B71300" w:rsidRDefault="00EA5A8C" w:rsidP="00EA5A8C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D37DDD" w:rsidRPr="00B71300">
        <w:rPr>
          <w:rFonts w:ascii="Times New Roman" w:hAnsi="Times New Roman" w:cs="Times New Roman"/>
          <w:sz w:val="28"/>
          <w:szCs w:val="28"/>
        </w:rPr>
        <w:t>Локальные системы оповещения в районах расположения потенц</w:t>
      </w:r>
      <w:r w:rsidR="00D37DDD" w:rsidRPr="00B71300">
        <w:rPr>
          <w:rFonts w:ascii="Times New Roman" w:hAnsi="Times New Roman" w:cs="Times New Roman"/>
          <w:sz w:val="28"/>
          <w:szCs w:val="28"/>
        </w:rPr>
        <w:t>и</w:t>
      </w:r>
      <w:r w:rsidR="00D37DDD" w:rsidRPr="00B71300">
        <w:rPr>
          <w:rFonts w:ascii="Times New Roman" w:hAnsi="Times New Roman" w:cs="Times New Roman"/>
          <w:sz w:val="28"/>
          <w:szCs w:val="28"/>
        </w:rPr>
        <w:t>ально опасных объектов и объектовые системы оповещения создаются, сове</w:t>
      </w:r>
      <w:r w:rsidR="00D37DDD" w:rsidRPr="00B71300">
        <w:rPr>
          <w:rFonts w:ascii="Times New Roman" w:hAnsi="Times New Roman" w:cs="Times New Roman"/>
          <w:sz w:val="28"/>
          <w:szCs w:val="28"/>
        </w:rPr>
        <w:t>р</w:t>
      </w:r>
      <w:r w:rsidR="00D37DDD" w:rsidRPr="00B71300">
        <w:rPr>
          <w:rFonts w:ascii="Times New Roman" w:hAnsi="Times New Roman" w:cs="Times New Roman"/>
          <w:sz w:val="28"/>
          <w:szCs w:val="28"/>
        </w:rPr>
        <w:t>шенствуются и поддерживаются в постоянной готовности к использованию под руководством соответствующего руководителя ГО и органами, осуществля</w:t>
      </w:r>
      <w:r w:rsidR="00D37DDD" w:rsidRPr="00B71300">
        <w:rPr>
          <w:rFonts w:ascii="Times New Roman" w:hAnsi="Times New Roman" w:cs="Times New Roman"/>
          <w:sz w:val="28"/>
          <w:szCs w:val="28"/>
        </w:rPr>
        <w:t>ю</w:t>
      </w:r>
      <w:r w:rsidR="00D37DDD" w:rsidRPr="00B71300">
        <w:rPr>
          <w:rFonts w:ascii="Times New Roman" w:hAnsi="Times New Roman" w:cs="Times New Roman"/>
          <w:sz w:val="28"/>
          <w:szCs w:val="28"/>
        </w:rPr>
        <w:t>щими управление ГО объекта, с привлечением служб оповещения и связи об</w:t>
      </w:r>
      <w:r w:rsidR="00D37DDD" w:rsidRPr="00B71300">
        <w:rPr>
          <w:rFonts w:ascii="Times New Roman" w:hAnsi="Times New Roman" w:cs="Times New Roman"/>
          <w:sz w:val="28"/>
          <w:szCs w:val="28"/>
        </w:rPr>
        <w:t>ъ</w:t>
      </w:r>
      <w:r w:rsidR="00D37DDD" w:rsidRPr="00B71300">
        <w:rPr>
          <w:rFonts w:ascii="Times New Roman" w:hAnsi="Times New Roman" w:cs="Times New Roman"/>
          <w:sz w:val="28"/>
          <w:szCs w:val="28"/>
        </w:rPr>
        <w:t>екта.</w:t>
      </w:r>
    </w:p>
    <w:p w:rsidR="00D37DDD" w:rsidRPr="00B71300" w:rsidRDefault="00EA5A8C" w:rsidP="00EA5A8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D37DDD" w:rsidRPr="00B71300">
        <w:rPr>
          <w:rFonts w:ascii="Times New Roman" w:hAnsi="Times New Roman" w:cs="Times New Roman"/>
          <w:sz w:val="28"/>
          <w:szCs w:val="28"/>
        </w:rPr>
        <w:t>Объектовые и локальные системы оповещения являются составной частью территориальной системы оповещения района и должны быть орган</w:t>
      </w:r>
      <w:r w:rsidR="00D37DDD" w:rsidRPr="00B71300">
        <w:rPr>
          <w:rFonts w:ascii="Times New Roman" w:hAnsi="Times New Roman" w:cs="Times New Roman"/>
          <w:sz w:val="28"/>
          <w:szCs w:val="28"/>
        </w:rPr>
        <w:t>и</w:t>
      </w:r>
      <w:r w:rsidR="00D37DDD" w:rsidRPr="00B71300">
        <w:rPr>
          <w:rFonts w:ascii="Times New Roman" w:hAnsi="Times New Roman" w:cs="Times New Roman"/>
          <w:sz w:val="28"/>
          <w:szCs w:val="28"/>
        </w:rPr>
        <w:t>зационно и технически совместимы как с системой оповещения района, так и с системой оповещения Ханты-Мансийского автономного округа – Югры.</w:t>
      </w:r>
    </w:p>
    <w:p w:rsidR="00D37DDD" w:rsidRPr="00B71300" w:rsidRDefault="00EA5A8C" w:rsidP="00EA5A8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3.5 </w:t>
      </w:r>
      <w:r w:rsidR="00D37DDD" w:rsidRPr="00B71300">
        <w:rPr>
          <w:rFonts w:ascii="Times New Roman" w:hAnsi="Times New Roman" w:cs="Times New Roman"/>
          <w:sz w:val="28"/>
          <w:szCs w:val="28"/>
        </w:rPr>
        <w:t>Для обеспечения бесперебойного функционирования систем опов</w:t>
      </w:r>
      <w:r w:rsidR="00D37DDD" w:rsidRPr="00B71300">
        <w:rPr>
          <w:rFonts w:ascii="Times New Roman" w:hAnsi="Times New Roman" w:cs="Times New Roman"/>
          <w:sz w:val="28"/>
          <w:szCs w:val="28"/>
        </w:rPr>
        <w:t>е</w:t>
      </w:r>
      <w:r w:rsidR="00D37DDD" w:rsidRPr="00B71300">
        <w:rPr>
          <w:rFonts w:ascii="Times New Roman" w:hAnsi="Times New Roman" w:cs="Times New Roman"/>
          <w:sz w:val="28"/>
          <w:szCs w:val="28"/>
        </w:rPr>
        <w:t>щения при их создании предусматривается:</w:t>
      </w:r>
    </w:p>
    <w:p w:rsidR="00D37DDD" w:rsidRPr="00B71300" w:rsidRDefault="00EA5A8C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передача и прие</w:t>
      </w:r>
      <w:r w:rsidR="00D37DDD" w:rsidRPr="00B71300">
        <w:t>м сигналов оповещения и информации из запасного пун</w:t>
      </w:r>
      <w:r w:rsidR="00D37DDD" w:rsidRPr="00B71300">
        <w:t>к</w:t>
      </w:r>
      <w:r w:rsidR="00D37DDD" w:rsidRPr="00B71300">
        <w:t>та управления, расположенного в загородной (безопасной) зоне;</w:t>
      </w:r>
    </w:p>
    <w:p w:rsidR="00D37DDD" w:rsidRPr="00B71300" w:rsidRDefault="00D37DDD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B71300">
        <w:t>использование дублирующих каналов связи на одном направлении оп</w:t>
      </w:r>
      <w:r w:rsidRPr="00B71300">
        <w:t>о</w:t>
      </w:r>
      <w:r w:rsidRPr="00B71300">
        <w:t>вещения;</w:t>
      </w:r>
    </w:p>
    <w:p w:rsidR="00D37DDD" w:rsidRPr="00B71300" w:rsidRDefault="00D37DDD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B71300">
        <w:t>создание и использование запасов мобильных средств связи и оповещ</w:t>
      </w:r>
      <w:r w:rsidRPr="00B71300">
        <w:t>е</w:t>
      </w:r>
      <w:r w:rsidRPr="00B71300">
        <w:t>ния.</w:t>
      </w:r>
    </w:p>
    <w:p w:rsidR="00D37DDD" w:rsidRPr="00B71300" w:rsidRDefault="00EA5A8C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 xml:space="preserve">3.6 </w:t>
      </w:r>
      <w:r w:rsidR="00D37DDD" w:rsidRPr="00B71300">
        <w:t>Запасы мобильных (передвижных или переносных) средств связи и оповещения создаются и поддерживаются в готовности к применению на м</w:t>
      </w:r>
      <w:r w:rsidR="00D37DDD" w:rsidRPr="00B71300">
        <w:t>у</w:t>
      </w:r>
      <w:r w:rsidR="00D37DDD" w:rsidRPr="00B71300">
        <w:t>ниципальном уровне и уровнях городских и сельс</w:t>
      </w:r>
      <w:r>
        <w:t>ких поселений</w:t>
      </w:r>
      <w:r w:rsidR="00D37DDD" w:rsidRPr="00B71300">
        <w:t xml:space="preserve"> на основании решения руководителя муниципального образования соответствующего уровня.</w:t>
      </w:r>
    </w:p>
    <w:p w:rsidR="00D37DDD" w:rsidRPr="00B71300" w:rsidRDefault="00D37DDD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B71300">
        <w:t>Номенклатура, объем, места размещения, а также порядок накопления, хранения и использования запасов мобильных средств связи и оповещения о</w:t>
      </w:r>
      <w:r w:rsidRPr="00B71300">
        <w:t>п</w:t>
      </w:r>
      <w:r w:rsidRPr="00B71300">
        <w:t>ределяются создающим их органом на основании требований нормативно-правовых документов Российской Федерации.</w:t>
      </w:r>
    </w:p>
    <w:p w:rsidR="00D37DDD" w:rsidRPr="00B71300" w:rsidRDefault="00EA5A8C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 xml:space="preserve">3.7. </w:t>
      </w:r>
      <w:r w:rsidR="00D37DDD" w:rsidRPr="00B71300">
        <w:t>В целях поддержания систем оповещения района в готовности к пр</w:t>
      </w:r>
      <w:r w:rsidR="00D37DDD" w:rsidRPr="00B71300">
        <w:t>и</w:t>
      </w:r>
      <w:r w:rsidR="00D37DDD" w:rsidRPr="00B71300">
        <w:t>ме</w:t>
      </w:r>
      <w:r>
        <w:t>нению</w:t>
      </w:r>
      <w:r w:rsidR="00D37DDD" w:rsidRPr="00B71300">
        <w:t xml:space="preserve"> органы местного самоуправления на соответствующих территориях планируют и проводят проверки систем оповещения не реже 1 раза в полугодие совместно с предприятиями связи и телерадиовещания.</w:t>
      </w:r>
    </w:p>
    <w:p w:rsidR="00D37DDD" w:rsidRPr="00B71300" w:rsidRDefault="00EA5A8C" w:rsidP="00EA5A8C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 xml:space="preserve">3.8. </w:t>
      </w:r>
      <w:r w:rsidR="00D37DDD" w:rsidRPr="00B71300">
        <w:t>Эксплуатационно-техническое обслуживание средств систем опов</w:t>
      </w:r>
      <w:r w:rsidR="00D37DDD" w:rsidRPr="00B71300">
        <w:t>е</w:t>
      </w:r>
      <w:r w:rsidR="00D37DDD" w:rsidRPr="00B71300">
        <w:t>щения района организуется в соответствии с законодательством Российской Федерации органами местного самоуправления городских и сельских посел</w:t>
      </w:r>
      <w:r w:rsidR="00D37DDD" w:rsidRPr="00B71300">
        <w:t>е</w:t>
      </w:r>
      <w:r>
        <w:t>ния района</w:t>
      </w:r>
      <w:r w:rsidR="00D37DDD" w:rsidRPr="00B71300">
        <w:t xml:space="preserve"> и проводится предприятиями связи на договорных условиях.</w:t>
      </w:r>
    </w:p>
    <w:p w:rsidR="00D37DDD" w:rsidRPr="0081120D" w:rsidRDefault="00D37DDD" w:rsidP="00D37DDD">
      <w:pPr>
        <w:tabs>
          <w:tab w:val="left" w:pos="142"/>
        </w:tabs>
        <w:jc w:val="center"/>
      </w:pPr>
    </w:p>
    <w:p w:rsidR="00EA5A8C" w:rsidRDefault="00EA5A8C" w:rsidP="00EA5A8C">
      <w:pPr>
        <w:tabs>
          <w:tab w:val="left" w:pos="142"/>
        </w:tabs>
        <w:jc w:val="center"/>
        <w:rPr>
          <w:b/>
        </w:rPr>
      </w:pPr>
      <w:r>
        <w:rPr>
          <w:b/>
        </w:rPr>
        <w:t xml:space="preserve">IV. </w:t>
      </w:r>
      <w:r w:rsidR="00D37DDD" w:rsidRPr="0081120D">
        <w:rPr>
          <w:b/>
        </w:rPr>
        <w:t>Руководство организацией оповещения и использование</w:t>
      </w:r>
      <w:r>
        <w:rPr>
          <w:b/>
        </w:rPr>
        <w:t xml:space="preserve"> </w:t>
      </w:r>
    </w:p>
    <w:p w:rsidR="00D37DDD" w:rsidRPr="0081120D" w:rsidRDefault="00D37DDD" w:rsidP="00EA5A8C">
      <w:pPr>
        <w:tabs>
          <w:tab w:val="left" w:pos="142"/>
        </w:tabs>
        <w:jc w:val="center"/>
        <w:rPr>
          <w:b/>
        </w:rPr>
      </w:pPr>
      <w:r w:rsidRPr="0081120D">
        <w:rPr>
          <w:b/>
        </w:rPr>
        <w:t>систем оповещения</w:t>
      </w:r>
    </w:p>
    <w:p w:rsidR="00D37DDD" w:rsidRPr="0081120D" w:rsidRDefault="00D37DDD" w:rsidP="00D37DDD">
      <w:pPr>
        <w:tabs>
          <w:tab w:val="left" w:pos="142"/>
        </w:tabs>
        <w:jc w:val="center"/>
      </w:pPr>
    </w:p>
    <w:p w:rsidR="00D37DDD" w:rsidRPr="00CF6C26" w:rsidRDefault="00EA5A8C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Общее руководство организацией оповещения </w:t>
      </w:r>
      <w:r w:rsidR="00D37DDD">
        <w:rPr>
          <w:rFonts w:ascii="Times New Roman" w:hAnsi="Times New Roman" w:cs="Times New Roman"/>
          <w:sz w:val="28"/>
          <w:szCs w:val="28"/>
        </w:rPr>
        <w:t>осуществляет руков</w:t>
      </w:r>
      <w:r w:rsidR="00D37DDD">
        <w:rPr>
          <w:rFonts w:ascii="Times New Roman" w:hAnsi="Times New Roman" w:cs="Times New Roman"/>
          <w:sz w:val="28"/>
          <w:szCs w:val="28"/>
        </w:rPr>
        <w:t>о</w:t>
      </w:r>
      <w:r w:rsidR="00D37DDD">
        <w:rPr>
          <w:rFonts w:ascii="Times New Roman" w:hAnsi="Times New Roman" w:cs="Times New Roman"/>
          <w:sz w:val="28"/>
          <w:szCs w:val="28"/>
        </w:rPr>
        <w:t>дитель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 </w:t>
      </w:r>
      <w:r w:rsidR="00D37DDD">
        <w:rPr>
          <w:rFonts w:ascii="Times New Roman" w:hAnsi="Times New Roman" w:cs="Times New Roman"/>
          <w:sz w:val="28"/>
          <w:szCs w:val="28"/>
        </w:rPr>
        <w:t>ГО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 района (глава </w:t>
      </w:r>
      <w:r w:rsidR="00D37D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района) через управление </w:t>
      </w:r>
      <w:r w:rsidR="00D37DDD"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ГО и ЧС </w:t>
      </w:r>
      <w:r w:rsidR="00D37DDD">
        <w:rPr>
          <w:rFonts w:ascii="Times New Roman" w:hAnsi="Times New Roman" w:cs="Times New Roman"/>
          <w:sz w:val="28"/>
          <w:szCs w:val="28"/>
        </w:rPr>
        <w:t xml:space="preserve">района, спасательную 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службу оповещения и связи </w:t>
      </w:r>
      <w:r w:rsidR="00D37DDD">
        <w:rPr>
          <w:rFonts w:ascii="Times New Roman" w:hAnsi="Times New Roman" w:cs="Times New Roman"/>
          <w:sz w:val="28"/>
          <w:szCs w:val="28"/>
        </w:rPr>
        <w:t>ГО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7DDD">
        <w:rPr>
          <w:rFonts w:ascii="Times New Roman" w:hAnsi="Times New Roman" w:cs="Times New Roman"/>
          <w:sz w:val="28"/>
          <w:szCs w:val="28"/>
        </w:rPr>
        <w:t xml:space="preserve">, </w:t>
      </w:r>
      <w:r w:rsidR="00D37DDD" w:rsidRPr="007D199F">
        <w:rPr>
          <w:rFonts w:ascii="Times New Roman" w:hAnsi="Times New Roman"/>
          <w:sz w:val="28"/>
          <w:szCs w:val="28"/>
        </w:rPr>
        <w:t>един</w:t>
      </w:r>
      <w:r w:rsidR="00D37DDD">
        <w:rPr>
          <w:rFonts w:ascii="Times New Roman" w:hAnsi="Times New Roman"/>
          <w:sz w:val="28"/>
          <w:szCs w:val="28"/>
        </w:rPr>
        <w:t>ую д</w:t>
      </w:r>
      <w:r w:rsidR="00D37DDD">
        <w:rPr>
          <w:rFonts w:ascii="Times New Roman" w:hAnsi="Times New Roman"/>
          <w:sz w:val="28"/>
          <w:szCs w:val="28"/>
        </w:rPr>
        <w:t>е</w:t>
      </w:r>
      <w:r w:rsidR="00D37DDD">
        <w:rPr>
          <w:rFonts w:ascii="Times New Roman" w:hAnsi="Times New Roman"/>
          <w:sz w:val="28"/>
          <w:szCs w:val="28"/>
        </w:rPr>
        <w:t>журно-</w:t>
      </w:r>
      <w:r w:rsidR="00D37DDD" w:rsidRPr="007D199F">
        <w:rPr>
          <w:rFonts w:ascii="Times New Roman" w:hAnsi="Times New Roman"/>
          <w:sz w:val="28"/>
          <w:szCs w:val="28"/>
        </w:rPr>
        <w:t>диспетчерск</w:t>
      </w:r>
      <w:r w:rsidR="00D37DDD">
        <w:rPr>
          <w:rFonts w:ascii="Times New Roman" w:hAnsi="Times New Roman"/>
          <w:sz w:val="28"/>
          <w:szCs w:val="28"/>
        </w:rPr>
        <w:t>ую</w:t>
      </w:r>
      <w:r w:rsidR="00D37DDD" w:rsidRPr="007D199F">
        <w:rPr>
          <w:rFonts w:ascii="Times New Roman" w:hAnsi="Times New Roman"/>
          <w:sz w:val="28"/>
          <w:szCs w:val="28"/>
        </w:rPr>
        <w:t xml:space="preserve"> служб</w:t>
      </w:r>
      <w:r w:rsidR="00D37DDD">
        <w:rPr>
          <w:rFonts w:ascii="Times New Roman" w:hAnsi="Times New Roman"/>
          <w:sz w:val="28"/>
          <w:szCs w:val="28"/>
        </w:rPr>
        <w:t>у</w:t>
      </w:r>
      <w:r w:rsidR="00D37DDD" w:rsidRPr="007D199F">
        <w:rPr>
          <w:rFonts w:ascii="Times New Roman" w:hAnsi="Times New Roman"/>
          <w:sz w:val="28"/>
          <w:szCs w:val="28"/>
        </w:rPr>
        <w:t xml:space="preserve"> Нижневартовского района (далее – ЕДДС ра</w:t>
      </w:r>
      <w:r w:rsidR="00D37DDD" w:rsidRPr="007D199F">
        <w:rPr>
          <w:rFonts w:ascii="Times New Roman" w:hAnsi="Times New Roman"/>
          <w:sz w:val="28"/>
          <w:szCs w:val="28"/>
        </w:rPr>
        <w:t>й</w:t>
      </w:r>
      <w:r w:rsidR="00D37DDD" w:rsidRPr="007D199F">
        <w:rPr>
          <w:rFonts w:ascii="Times New Roman" w:hAnsi="Times New Roman"/>
          <w:sz w:val="28"/>
          <w:szCs w:val="28"/>
        </w:rPr>
        <w:t>она)</w:t>
      </w:r>
      <w:r w:rsidR="00D37DDD">
        <w:rPr>
          <w:rFonts w:ascii="Times New Roman" w:hAnsi="Times New Roman" w:cs="Times New Roman"/>
          <w:sz w:val="28"/>
          <w:szCs w:val="28"/>
        </w:rPr>
        <w:t xml:space="preserve">, а также через глав городских, </w:t>
      </w:r>
      <w:r w:rsidR="00D37DDD" w:rsidRPr="00CF6C26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D37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37DDD">
        <w:rPr>
          <w:rFonts w:ascii="Times New Roman" w:hAnsi="Times New Roman" w:cs="Times New Roman"/>
          <w:sz w:val="28"/>
          <w:szCs w:val="28"/>
        </w:rPr>
        <w:t>и заведующих хозяйств</w:t>
      </w:r>
      <w:r w:rsidR="00D37DDD" w:rsidRPr="00CF6C26">
        <w:rPr>
          <w:rFonts w:ascii="Times New Roman" w:hAnsi="Times New Roman" w:cs="Times New Roman"/>
          <w:sz w:val="28"/>
          <w:szCs w:val="28"/>
        </w:rPr>
        <w:t>.</w:t>
      </w:r>
    </w:p>
    <w:p w:rsidR="00D37DDD" w:rsidRPr="00702E09" w:rsidRDefault="00EA5A8C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4.2. </w:t>
      </w:r>
      <w:r w:rsidR="00D37DDD">
        <w:t>П</w:t>
      </w:r>
      <w:r w:rsidR="00D37DDD" w:rsidRPr="004B4AEC">
        <w:t xml:space="preserve">ри угрозе или возникновении </w:t>
      </w:r>
      <w:r w:rsidR="00D37DDD">
        <w:t>ЧС</w:t>
      </w:r>
      <w:r w:rsidR="00D37DDD" w:rsidRPr="004B4AEC">
        <w:t xml:space="preserve"> в мирное</w:t>
      </w:r>
      <w:r w:rsidR="00D37DDD">
        <w:t xml:space="preserve"> время, а также в эк</w:t>
      </w:r>
      <w:r w:rsidR="00D37DDD">
        <w:t>с</w:t>
      </w:r>
      <w:r w:rsidR="00D37DDD">
        <w:t>тренных случаях, при создании угрозы жизни и здоровью населения рай</w:t>
      </w:r>
      <w:r>
        <w:t>она</w:t>
      </w:r>
      <w:r w:rsidR="00D37DDD">
        <w:t xml:space="preserve"> р</w:t>
      </w:r>
      <w:r w:rsidR="00D37DDD" w:rsidRPr="00026BE1">
        <w:t>ешение на использование систем оповещения принимает руководи</w:t>
      </w:r>
      <w:r>
        <w:t>тель</w:t>
      </w:r>
      <w:r w:rsidR="00D37DDD">
        <w:t xml:space="preserve"> ГО района (</w:t>
      </w:r>
      <w:r w:rsidR="00D37DDD" w:rsidRPr="00702E09">
        <w:t>лицо, его замещающее)</w:t>
      </w:r>
      <w:r w:rsidR="00D37DDD">
        <w:t xml:space="preserve"> на основании решения</w:t>
      </w:r>
      <w:r w:rsidR="00D37DDD" w:rsidRPr="007025DA">
        <w:rPr>
          <w:color w:val="00B0F0"/>
        </w:rPr>
        <w:t xml:space="preserve"> </w:t>
      </w:r>
      <w:r w:rsidR="00D37DDD" w:rsidRPr="00702E09">
        <w:t>комиссии по предупр</w:t>
      </w:r>
      <w:r w:rsidR="00D37DDD" w:rsidRPr="00702E09">
        <w:t>е</w:t>
      </w:r>
      <w:r w:rsidR="00D37DDD" w:rsidRPr="00702E09">
        <w:t>ждению и ликвидации чрезвычайны</w:t>
      </w:r>
      <w:r w:rsidR="00D37DDD">
        <w:t xml:space="preserve">х ситуаций и обеспечению </w:t>
      </w:r>
      <w:r w:rsidR="00D37DDD" w:rsidRPr="00702E09">
        <w:t>пожарной без</w:t>
      </w:r>
      <w:r w:rsidR="00D37DDD" w:rsidRPr="00702E09">
        <w:t>о</w:t>
      </w:r>
      <w:r w:rsidR="00D37DDD" w:rsidRPr="00702E09">
        <w:t xml:space="preserve">пасности </w:t>
      </w:r>
      <w:r w:rsidR="00D37DDD">
        <w:t xml:space="preserve">района </w:t>
      </w:r>
      <w:r w:rsidR="00D37DDD" w:rsidRPr="00702E09">
        <w:t>(далее – КЧС и ОПБ).</w:t>
      </w:r>
    </w:p>
    <w:p w:rsidR="00D37DDD" w:rsidRPr="001942DB" w:rsidRDefault="00EA5A8C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D37DDD" w:rsidRPr="001942DB">
        <w:rPr>
          <w:rFonts w:ascii="Times New Roman" w:hAnsi="Times New Roman" w:cs="Times New Roman"/>
          <w:sz w:val="28"/>
          <w:szCs w:val="28"/>
        </w:rPr>
        <w:t>Решение на использование систем оповещения</w:t>
      </w:r>
      <w:r w:rsidR="00D37DDD" w:rsidRPr="001942DB">
        <w:rPr>
          <w:sz w:val="28"/>
          <w:szCs w:val="28"/>
        </w:rPr>
        <w:t xml:space="preserve"> </w:t>
      </w:r>
      <w:r w:rsidR="00D37DDD" w:rsidRPr="001942DB">
        <w:rPr>
          <w:rFonts w:ascii="Times New Roman" w:hAnsi="Times New Roman" w:cs="Times New Roman"/>
          <w:sz w:val="28"/>
          <w:szCs w:val="28"/>
        </w:rPr>
        <w:t>для доведения сигн</w:t>
      </w:r>
      <w:r w:rsidR="00D37DDD" w:rsidRPr="001942DB">
        <w:rPr>
          <w:rFonts w:ascii="Times New Roman" w:hAnsi="Times New Roman" w:cs="Times New Roman"/>
          <w:sz w:val="28"/>
          <w:szCs w:val="28"/>
        </w:rPr>
        <w:t>а</w:t>
      </w:r>
      <w:r w:rsidR="00D37DDD" w:rsidRPr="001942DB">
        <w:rPr>
          <w:rFonts w:ascii="Times New Roman" w:hAnsi="Times New Roman" w:cs="Times New Roman"/>
          <w:sz w:val="28"/>
          <w:szCs w:val="28"/>
        </w:rPr>
        <w:t>лов ГО и задействование радиотрансляционных сетей, радиовещательных и т</w:t>
      </w:r>
      <w:r w:rsidR="00D37DDD" w:rsidRPr="001942DB">
        <w:rPr>
          <w:rFonts w:ascii="Times New Roman" w:hAnsi="Times New Roman" w:cs="Times New Roman"/>
          <w:sz w:val="28"/>
          <w:szCs w:val="28"/>
        </w:rPr>
        <w:t>е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левизионных станций (независимо от форм собственности) осуществляется управлением </w:t>
      </w:r>
      <w:r w:rsidR="00D37DDD"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ГО и ЧС района </w:t>
      </w:r>
      <w:r w:rsidR="00D37DDD">
        <w:rPr>
          <w:rFonts w:ascii="Times New Roman" w:hAnsi="Times New Roman" w:cs="Times New Roman"/>
          <w:sz w:val="28"/>
          <w:szCs w:val="28"/>
        </w:rPr>
        <w:t>по указанию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37DDD">
        <w:rPr>
          <w:rFonts w:ascii="Times New Roman" w:hAnsi="Times New Roman" w:cs="Times New Roman"/>
          <w:sz w:val="28"/>
          <w:szCs w:val="28"/>
        </w:rPr>
        <w:t>ГО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37DDD" w:rsidRPr="001942DB">
        <w:rPr>
          <w:rFonts w:ascii="Times New Roman" w:hAnsi="Times New Roman" w:cs="Times New Roman"/>
          <w:sz w:val="28"/>
          <w:szCs w:val="28"/>
        </w:rPr>
        <w:lastRenderedPageBreak/>
        <w:t>(лица, его замещающего) только для оповещения и информирования населения в речевой форме.</w:t>
      </w:r>
    </w:p>
    <w:p w:rsidR="00D37DDD" w:rsidRDefault="00EA5A8C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4.4. </w:t>
      </w:r>
      <w:r w:rsidR="00D37DDD">
        <w:t>Системы</w:t>
      </w:r>
      <w:r w:rsidR="00D37DDD" w:rsidRPr="007B6FF5">
        <w:t xml:space="preserve"> оповещения </w:t>
      </w:r>
      <w:r>
        <w:t>населе</w:t>
      </w:r>
      <w:r w:rsidR="00D37DDD">
        <w:t>нных пунктов района использую</w:t>
      </w:r>
      <w:r w:rsidR="00D37DDD" w:rsidRPr="007B6FF5">
        <w:t xml:space="preserve">тся, если масштабы и последствия </w:t>
      </w:r>
      <w:r w:rsidR="00D37DDD">
        <w:t>ЧС</w:t>
      </w:r>
      <w:r w:rsidR="00D37DDD" w:rsidRPr="007B6FF5">
        <w:t xml:space="preserve"> выходят или могут выйти за пределы территории </w:t>
      </w:r>
      <w:r w:rsidR="00D37DDD">
        <w:t xml:space="preserve">единичного </w:t>
      </w:r>
      <w:r w:rsidR="00D37DDD" w:rsidRPr="007B6FF5">
        <w:t xml:space="preserve">объекта </w:t>
      </w:r>
      <w:r>
        <w:t>населе</w:t>
      </w:r>
      <w:r w:rsidR="00D37DDD">
        <w:t xml:space="preserve">нного пункта </w:t>
      </w:r>
      <w:r w:rsidR="00D37DDD" w:rsidRPr="007B6FF5">
        <w:t>и</w:t>
      </w:r>
      <w:r w:rsidR="00D37DDD">
        <w:t>ли</w:t>
      </w:r>
      <w:r w:rsidR="00D37DDD" w:rsidRPr="007B6FF5">
        <w:t xml:space="preserve"> если последствия </w:t>
      </w:r>
      <w:r w:rsidR="00D37DDD">
        <w:t xml:space="preserve">ЧС </w:t>
      </w:r>
      <w:r w:rsidR="00D37DDD" w:rsidRPr="007B6FF5">
        <w:t>создают у</w:t>
      </w:r>
      <w:r w:rsidR="00D37DDD" w:rsidRPr="007B6FF5">
        <w:t>г</w:t>
      </w:r>
      <w:r w:rsidR="00D37DDD" w:rsidRPr="007B6FF5">
        <w:t>розу жизни и здоровью людей</w:t>
      </w:r>
      <w:r>
        <w:t>,</w:t>
      </w:r>
      <w:r w:rsidR="00D37DDD" w:rsidRPr="007B6FF5">
        <w:t xml:space="preserve"> проживающих </w:t>
      </w:r>
      <w:r w:rsidR="00D37DDD">
        <w:t>в н</w:t>
      </w:r>
      <w:r>
        <w:t>аселе</w:t>
      </w:r>
      <w:r w:rsidR="00D37DDD">
        <w:t>нном пункте</w:t>
      </w:r>
      <w:r w:rsidR="00D37DDD" w:rsidRPr="007B6FF5">
        <w:t xml:space="preserve"> района.</w:t>
      </w:r>
    </w:p>
    <w:p w:rsidR="00D37DDD" w:rsidRDefault="00EA5A8C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4.5. </w:t>
      </w:r>
      <w:r w:rsidR="00D37DDD" w:rsidRPr="00B30DAE">
        <w:t xml:space="preserve">Для передачи сигналов </w:t>
      </w:r>
      <w:r w:rsidR="00D37DDD">
        <w:t xml:space="preserve">ГО, </w:t>
      </w:r>
      <w:r w:rsidR="00D37DDD" w:rsidRPr="00B30DAE">
        <w:t xml:space="preserve">оповещения и экстренной информации населению района руководитель </w:t>
      </w:r>
      <w:r w:rsidR="00D37DDD">
        <w:t>ГО района</w:t>
      </w:r>
      <w:r w:rsidR="00D37DDD" w:rsidRPr="00B30DAE">
        <w:t xml:space="preserve"> имеет право приостановки трансл</w:t>
      </w:r>
      <w:r w:rsidR="00D37DDD" w:rsidRPr="00B30DAE">
        <w:t>я</w:t>
      </w:r>
      <w:r w:rsidR="00D37DDD" w:rsidRPr="00B30DAE">
        <w:t>ции программ по сетям радио, телевизионного и проводного вещания незав</w:t>
      </w:r>
      <w:r w:rsidR="00D37DDD" w:rsidRPr="00B30DAE">
        <w:t>и</w:t>
      </w:r>
      <w:r w:rsidR="00D37DDD" w:rsidRPr="00B30DAE">
        <w:t>симо от ведомственной принадлежности, организационно-пра</w:t>
      </w:r>
      <w:r>
        <w:t>вовых форм и форм собственности</w:t>
      </w:r>
      <w:r w:rsidR="00D37DDD" w:rsidRPr="00B30DAE">
        <w:t xml:space="preserve"> согласно действующему законодательству Российской Федерации.</w:t>
      </w:r>
    </w:p>
    <w:p w:rsidR="00D37DDD" w:rsidRDefault="00EA5A8C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4.6. </w:t>
      </w:r>
      <w:r w:rsidR="00D37DDD" w:rsidRPr="00165B25">
        <w:t xml:space="preserve">Сигналы </w:t>
      </w:r>
      <w:r w:rsidR="00D37DDD">
        <w:t xml:space="preserve">ГО </w:t>
      </w:r>
      <w:r w:rsidR="00D37DDD" w:rsidRPr="00165B25">
        <w:t xml:space="preserve">(распоряжения) и информация оповещения передаются оперативными дежурными службами органов, осуществляющих управление </w:t>
      </w:r>
      <w:r w:rsidR="00D37DDD">
        <w:t>ГО</w:t>
      </w:r>
      <w:r w:rsidR="00D37DDD" w:rsidRPr="00165B25">
        <w:t>, вне всякой очереди с использованием всех имеющихся в их распоряжении средств связи и оповещения.</w:t>
      </w:r>
    </w:p>
    <w:p w:rsidR="00D37DDD" w:rsidRDefault="00EA5A8C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4.7. </w:t>
      </w:r>
      <w:r w:rsidR="00D37DDD" w:rsidRPr="005F3C2E">
        <w:t xml:space="preserve">При совпадении времени передачи правительственных сообщений </w:t>
      </w:r>
      <w:r>
        <w:t xml:space="preserve">    </w:t>
      </w:r>
      <w:r w:rsidR="00D37DDD" w:rsidRPr="005F3C2E">
        <w:t>и оповещения населения очередность их передачи из радиостудий, специал</w:t>
      </w:r>
      <w:r w:rsidR="00D37DDD" w:rsidRPr="005F3C2E">
        <w:t>ь</w:t>
      </w:r>
      <w:r w:rsidR="00D37DDD" w:rsidRPr="005F3C2E">
        <w:t xml:space="preserve">ных объектов определяет </w:t>
      </w:r>
      <w:r w:rsidR="00D37DDD">
        <w:t>руководитель</w:t>
      </w:r>
      <w:r w:rsidR="00D37DDD" w:rsidRPr="005F3C2E">
        <w:t xml:space="preserve"> </w:t>
      </w:r>
      <w:r w:rsidR="00D37DDD">
        <w:t>ГО</w:t>
      </w:r>
      <w:r w:rsidR="00D37DDD" w:rsidRPr="005F3C2E">
        <w:t xml:space="preserve"> района.</w:t>
      </w:r>
    </w:p>
    <w:p w:rsidR="00D37DDD" w:rsidRPr="005F3C2E" w:rsidRDefault="00EA5A8C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4.8. </w:t>
      </w:r>
      <w:r w:rsidR="00D37DDD" w:rsidRPr="005F3C2E">
        <w:t>По приоритетности первоочередными сообщениями являются:</w:t>
      </w:r>
    </w:p>
    <w:p w:rsidR="00D37DDD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>правительственные;</w:t>
      </w:r>
    </w:p>
    <w:p w:rsidR="00D37DDD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2E">
        <w:rPr>
          <w:rFonts w:ascii="Times New Roman" w:hAnsi="Times New Roman" w:cs="Times New Roman"/>
          <w:sz w:val="28"/>
          <w:szCs w:val="28"/>
        </w:rPr>
        <w:t>федеральные;</w:t>
      </w:r>
    </w:p>
    <w:p w:rsidR="00D37DDD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2E">
        <w:rPr>
          <w:rFonts w:ascii="Times New Roman" w:hAnsi="Times New Roman" w:cs="Times New Roman"/>
          <w:sz w:val="28"/>
          <w:szCs w:val="28"/>
        </w:rPr>
        <w:t>субъекта Российской Федерации;</w:t>
      </w:r>
    </w:p>
    <w:p w:rsidR="00D37DDD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2E">
        <w:rPr>
          <w:rFonts w:ascii="Times New Roman" w:hAnsi="Times New Roman" w:cs="Times New Roman"/>
          <w:sz w:val="28"/>
          <w:szCs w:val="28"/>
        </w:rPr>
        <w:t>районные (местные системы оповещения);</w:t>
      </w:r>
    </w:p>
    <w:p w:rsidR="00D37DDD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2E">
        <w:rPr>
          <w:rFonts w:ascii="Times New Roman" w:hAnsi="Times New Roman" w:cs="Times New Roman"/>
          <w:sz w:val="28"/>
          <w:szCs w:val="28"/>
        </w:rPr>
        <w:t>городских и сельских поселений</w:t>
      </w:r>
      <w:r w:rsidR="00EA5A8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F3C2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сельских населённых пунктов, не являющихся муниципальными образованиями района, </w:t>
      </w:r>
      <w:r w:rsidRPr="005F3C2E">
        <w:rPr>
          <w:rFonts w:ascii="Times New Roman" w:hAnsi="Times New Roman" w:cs="Times New Roman"/>
          <w:sz w:val="28"/>
          <w:szCs w:val="28"/>
        </w:rPr>
        <w:t>объектовые (локал</w:t>
      </w:r>
      <w:r w:rsidRPr="005F3C2E">
        <w:rPr>
          <w:rFonts w:ascii="Times New Roman" w:hAnsi="Times New Roman" w:cs="Times New Roman"/>
          <w:sz w:val="28"/>
          <w:szCs w:val="28"/>
        </w:rPr>
        <w:t>ь</w:t>
      </w:r>
      <w:r w:rsidRPr="005F3C2E">
        <w:rPr>
          <w:rFonts w:ascii="Times New Roman" w:hAnsi="Times New Roman" w:cs="Times New Roman"/>
          <w:sz w:val="28"/>
          <w:szCs w:val="28"/>
        </w:rPr>
        <w:t>ные, объектовые системы оповещения).</w:t>
      </w:r>
    </w:p>
    <w:p w:rsidR="00D37DDD" w:rsidRDefault="00EA5A8C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Управление по делам </w:t>
      </w:r>
      <w:r w:rsidR="00D37DDD">
        <w:rPr>
          <w:rFonts w:ascii="Times New Roman" w:hAnsi="Times New Roman" w:cs="Times New Roman"/>
          <w:sz w:val="28"/>
          <w:szCs w:val="28"/>
        </w:rPr>
        <w:t xml:space="preserve">ГО и ЧС </w:t>
      </w:r>
      <w:r w:rsidR="00D37DDD" w:rsidRPr="005F3C2E">
        <w:rPr>
          <w:rFonts w:ascii="Times New Roman" w:hAnsi="Times New Roman" w:cs="Times New Roman"/>
          <w:sz w:val="28"/>
          <w:szCs w:val="28"/>
        </w:rPr>
        <w:t>района,</w:t>
      </w:r>
      <w:r w:rsidR="00D37DDD">
        <w:rPr>
          <w:rFonts w:ascii="Times New Roman" w:hAnsi="Times New Roman" w:cs="Times New Roman"/>
          <w:sz w:val="28"/>
          <w:szCs w:val="28"/>
        </w:rPr>
        <w:t xml:space="preserve"> ЕДДС района,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главы горо</w:t>
      </w:r>
      <w:r w:rsidR="00D37DDD" w:rsidRPr="005F3C2E">
        <w:rPr>
          <w:rFonts w:ascii="Times New Roman" w:hAnsi="Times New Roman" w:cs="Times New Roman"/>
          <w:sz w:val="28"/>
          <w:szCs w:val="28"/>
        </w:rPr>
        <w:t>д</w:t>
      </w:r>
      <w:r w:rsidR="00D37DDD" w:rsidRPr="005F3C2E">
        <w:rPr>
          <w:rFonts w:ascii="Times New Roman" w:hAnsi="Times New Roman" w:cs="Times New Roman"/>
          <w:sz w:val="28"/>
          <w:szCs w:val="28"/>
        </w:rPr>
        <w:t>ских и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7DDD" w:rsidRPr="005F3C2E">
        <w:rPr>
          <w:rFonts w:ascii="Times New Roman" w:hAnsi="Times New Roman" w:cs="Times New Roman"/>
          <w:sz w:val="28"/>
          <w:szCs w:val="28"/>
        </w:rPr>
        <w:t>,</w:t>
      </w:r>
      <w:r w:rsidR="00D37DDD">
        <w:rPr>
          <w:rFonts w:ascii="Times New Roman" w:hAnsi="Times New Roman" w:cs="Times New Roman"/>
          <w:sz w:val="28"/>
          <w:szCs w:val="28"/>
        </w:rPr>
        <w:t xml:space="preserve"> заведующие хозяйствами,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оперативные д</w:t>
      </w:r>
      <w:r w:rsidR="00D37DDD" w:rsidRPr="005F3C2E">
        <w:rPr>
          <w:rFonts w:ascii="Times New Roman" w:hAnsi="Times New Roman" w:cs="Times New Roman"/>
          <w:sz w:val="28"/>
          <w:szCs w:val="28"/>
        </w:rPr>
        <w:t>е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журные службы организаций, получив сигналы </w:t>
      </w:r>
      <w:r w:rsidR="00D37DDD">
        <w:rPr>
          <w:rFonts w:ascii="Times New Roman" w:hAnsi="Times New Roman" w:cs="Times New Roman"/>
          <w:sz w:val="28"/>
          <w:szCs w:val="28"/>
        </w:rPr>
        <w:t xml:space="preserve">ГО </w:t>
      </w:r>
      <w:r w:rsidR="00D37DDD" w:rsidRPr="005F3C2E">
        <w:rPr>
          <w:rFonts w:ascii="Times New Roman" w:hAnsi="Times New Roman" w:cs="Times New Roman"/>
          <w:sz w:val="28"/>
          <w:szCs w:val="28"/>
        </w:rPr>
        <w:t>(распоряжения) или инфо</w:t>
      </w:r>
      <w:r w:rsidR="00D37DDD" w:rsidRPr="005F3C2E">
        <w:rPr>
          <w:rFonts w:ascii="Times New Roman" w:hAnsi="Times New Roman" w:cs="Times New Roman"/>
          <w:sz w:val="28"/>
          <w:szCs w:val="28"/>
        </w:rPr>
        <w:t>р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мацию оповещения, подтверждают их получение и немедленно отрабатывают схему оповещения, разработанную в мирное время, с последующим докладом соответствующему </w:t>
      </w:r>
      <w:r w:rsidR="00D37DDD">
        <w:rPr>
          <w:rFonts w:ascii="Times New Roman" w:hAnsi="Times New Roman" w:cs="Times New Roman"/>
          <w:sz w:val="28"/>
          <w:szCs w:val="28"/>
        </w:rPr>
        <w:t>руководителю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</w:t>
      </w:r>
      <w:r w:rsidR="00D37DDD">
        <w:rPr>
          <w:rFonts w:ascii="Times New Roman" w:hAnsi="Times New Roman" w:cs="Times New Roman"/>
          <w:sz w:val="28"/>
          <w:szCs w:val="28"/>
        </w:rPr>
        <w:t>ГО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(лицу, его замещающему).</w:t>
      </w:r>
    </w:p>
    <w:p w:rsidR="00D37DDD" w:rsidRDefault="00EA5A8C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</w:t>
      </w:r>
      <w:r w:rsidR="00D37DDD" w:rsidRPr="005F3C2E">
        <w:rPr>
          <w:rFonts w:ascii="Times New Roman" w:hAnsi="Times New Roman" w:cs="Times New Roman"/>
          <w:sz w:val="28"/>
          <w:szCs w:val="28"/>
        </w:rPr>
        <w:t>Основным способом оповещения и информирования населения ра</w:t>
      </w:r>
      <w:r w:rsidR="00D37DDD" w:rsidRPr="005F3C2E">
        <w:rPr>
          <w:rFonts w:ascii="Times New Roman" w:hAnsi="Times New Roman" w:cs="Times New Roman"/>
          <w:sz w:val="28"/>
          <w:szCs w:val="28"/>
        </w:rPr>
        <w:t>й</w:t>
      </w:r>
      <w:r w:rsidR="00D37DDD" w:rsidRPr="005F3C2E">
        <w:rPr>
          <w:rFonts w:ascii="Times New Roman" w:hAnsi="Times New Roman" w:cs="Times New Roman"/>
          <w:sz w:val="28"/>
          <w:szCs w:val="28"/>
        </w:rPr>
        <w:t>она является передача речевых сообщений по сетям вещания.</w:t>
      </w:r>
    </w:p>
    <w:p w:rsidR="00D37DDD" w:rsidRDefault="00EA5A8C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</w:t>
      </w:r>
      <w:r w:rsidR="00D37DDD">
        <w:rPr>
          <w:rFonts w:ascii="Times New Roman" w:hAnsi="Times New Roman" w:cs="Times New Roman"/>
          <w:sz w:val="28"/>
          <w:szCs w:val="28"/>
        </w:rPr>
        <w:t>О</w:t>
      </w:r>
      <w:r w:rsidR="00D37DDD" w:rsidRPr="005F3C2E">
        <w:rPr>
          <w:rFonts w:ascii="Times New Roman" w:hAnsi="Times New Roman" w:cs="Times New Roman"/>
          <w:sz w:val="28"/>
          <w:szCs w:val="28"/>
        </w:rPr>
        <w:t>повещени</w:t>
      </w:r>
      <w:r w:rsidR="00D37DDD">
        <w:rPr>
          <w:rFonts w:ascii="Times New Roman" w:hAnsi="Times New Roman" w:cs="Times New Roman"/>
          <w:sz w:val="28"/>
          <w:szCs w:val="28"/>
        </w:rPr>
        <w:t>е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и информировани</w:t>
      </w:r>
      <w:r w:rsidR="00D37DDD">
        <w:rPr>
          <w:rFonts w:ascii="Times New Roman" w:hAnsi="Times New Roman" w:cs="Times New Roman"/>
          <w:sz w:val="28"/>
          <w:szCs w:val="28"/>
        </w:rPr>
        <w:t>е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населени</w:t>
      </w:r>
      <w:r w:rsidR="00D37DDD">
        <w:rPr>
          <w:rFonts w:ascii="Times New Roman" w:hAnsi="Times New Roman" w:cs="Times New Roman"/>
          <w:sz w:val="28"/>
          <w:szCs w:val="28"/>
        </w:rPr>
        <w:t>я городских, сельских п</w:t>
      </w:r>
      <w:r w:rsidR="00D37DDD">
        <w:rPr>
          <w:rFonts w:ascii="Times New Roman" w:hAnsi="Times New Roman" w:cs="Times New Roman"/>
          <w:sz w:val="28"/>
          <w:szCs w:val="28"/>
        </w:rPr>
        <w:t>о</w:t>
      </w:r>
      <w:r w:rsidR="00D37DDD">
        <w:rPr>
          <w:rFonts w:ascii="Times New Roman" w:hAnsi="Times New Roman" w:cs="Times New Roman"/>
          <w:sz w:val="28"/>
          <w:szCs w:val="28"/>
        </w:rPr>
        <w:t xml:space="preserve">селений </w:t>
      </w:r>
      <w:r>
        <w:rPr>
          <w:rFonts w:ascii="Times New Roman" w:hAnsi="Times New Roman" w:cs="Times New Roman"/>
          <w:sz w:val="28"/>
          <w:szCs w:val="28"/>
        </w:rPr>
        <w:t>района и сельских населе</w:t>
      </w:r>
      <w:r w:rsidR="00D37DDD">
        <w:rPr>
          <w:rFonts w:ascii="Times New Roman" w:hAnsi="Times New Roman" w:cs="Times New Roman"/>
          <w:sz w:val="28"/>
          <w:szCs w:val="28"/>
        </w:rPr>
        <w:t>нных пунктов</w:t>
      </w:r>
      <w:r>
        <w:rPr>
          <w:rFonts w:ascii="Times New Roman" w:hAnsi="Times New Roman" w:cs="Times New Roman"/>
          <w:sz w:val="28"/>
          <w:szCs w:val="28"/>
        </w:rPr>
        <w:t>, не являющих</w:t>
      </w:r>
      <w:r w:rsidR="00D37DDD">
        <w:rPr>
          <w:rFonts w:ascii="Times New Roman" w:hAnsi="Times New Roman" w:cs="Times New Roman"/>
          <w:sz w:val="28"/>
          <w:szCs w:val="28"/>
        </w:rPr>
        <w:t>ся муниципал</w:t>
      </w:r>
      <w:r w:rsidR="00D37DDD">
        <w:rPr>
          <w:rFonts w:ascii="Times New Roman" w:hAnsi="Times New Roman" w:cs="Times New Roman"/>
          <w:sz w:val="28"/>
          <w:szCs w:val="28"/>
        </w:rPr>
        <w:t>ь</w:t>
      </w:r>
      <w:r w:rsidR="00D37DDD">
        <w:rPr>
          <w:rFonts w:ascii="Times New Roman" w:hAnsi="Times New Roman" w:cs="Times New Roman"/>
          <w:sz w:val="28"/>
          <w:szCs w:val="28"/>
        </w:rPr>
        <w:t>ными образованиями района,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D37DDD">
        <w:rPr>
          <w:rFonts w:ascii="Times New Roman" w:hAnsi="Times New Roman" w:cs="Times New Roman"/>
          <w:sz w:val="28"/>
          <w:szCs w:val="28"/>
        </w:rPr>
        <w:t xml:space="preserve">и служащих организаций проводится с </w:t>
      </w:r>
      <w:r w:rsidR="00D37DDD" w:rsidRPr="005F3C2E">
        <w:rPr>
          <w:rFonts w:ascii="Times New Roman" w:hAnsi="Times New Roman" w:cs="Times New Roman"/>
          <w:sz w:val="28"/>
          <w:szCs w:val="28"/>
        </w:rPr>
        <w:t>использование</w:t>
      </w:r>
      <w:r w:rsidR="00D37DDD">
        <w:rPr>
          <w:rFonts w:ascii="Times New Roman" w:hAnsi="Times New Roman" w:cs="Times New Roman"/>
          <w:sz w:val="28"/>
          <w:szCs w:val="28"/>
        </w:rPr>
        <w:t>м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собственных (</w:t>
      </w:r>
      <w:r w:rsidR="00D37DDD">
        <w:rPr>
          <w:rFonts w:ascii="Times New Roman" w:hAnsi="Times New Roman" w:cs="Times New Roman"/>
          <w:sz w:val="28"/>
          <w:szCs w:val="28"/>
        </w:rPr>
        <w:t>локальных, объектовых</w:t>
      </w:r>
      <w:r w:rsidR="00D37DDD" w:rsidRPr="005F3C2E">
        <w:rPr>
          <w:rFonts w:ascii="Times New Roman" w:hAnsi="Times New Roman" w:cs="Times New Roman"/>
          <w:sz w:val="28"/>
          <w:szCs w:val="28"/>
        </w:rPr>
        <w:t>) систем оповещения.</w:t>
      </w:r>
    </w:p>
    <w:p w:rsidR="00D37DDD" w:rsidRDefault="00EA5A8C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4.12. </w:t>
      </w:r>
      <w:r w:rsidR="00D37DDD">
        <w:rPr>
          <w:rFonts w:ascii="Times New Roman" w:hAnsi="Times New Roman" w:cs="Times New Roman"/>
          <w:sz w:val="28"/>
          <w:szCs w:val="28"/>
        </w:rPr>
        <w:t>При принятии решения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 на использование систем оповещения</w:t>
      </w:r>
      <w:r w:rsidR="00D37DDD" w:rsidRPr="001942DB">
        <w:rPr>
          <w:sz w:val="28"/>
          <w:szCs w:val="28"/>
        </w:rPr>
        <w:t xml:space="preserve"> </w:t>
      </w:r>
      <w:r w:rsidR="00D37DDD" w:rsidRPr="001942DB">
        <w:rPr>
          <w:rFonts w:ascii="Times New Roman" w:hAnsi="Times New Roman" w:cs="Times New Roman"/>
          <w:sz w:val="28"/>
          <w:szCs w:val="28"/>
        </w:rPr>
        <w:t>для доведения сигналов ГО и задействование радиотрансляционных сетей, ради</w:t>
      </w:r>
      <w:r w:rsidR="00D37DDD" w:rsidRPr="001942DB">
        <w:rPr>
          <w:rFonts w:ascii="Times New Roman" w:hAnsi="Times New Roman" w:cs="Times New Roman"/>
          <w:sz w:val="28"/>
          <w:szCs w:val="28"/>
        </w:rPr>
        <w:t>о</w:t>
      </w:r>
      <w:r w:rsidR="00D37DDD" w:rsidRPr="001942DB">
        <w:rPr>
          <w:rFonts w:ascii="Times New Roman" w:hAnsi="Times New Roman" w:cs="Times New Roman"/>
          <w:sz w:val="28"/>
          <w:szCs w:val="28"/>
        </w:rPr>
        <w:t>вещательных и телевизионных станций (независимо от фор</w:t>
      </w:r>
      <w:r w:rsidR="00D37DDD">
        <w:rPr>
          <w:rFonts w:ascii="Times New Roman" w:hAnsi="Times New Roman" w:cs="Times New Roman"/>
          <w:sz w:val="28"/>
          <w:szCs w:val="28"/>
        </w:rPr>
        <w:t xml:space="preserve">м собственности) 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D37DDD"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ГО и ЧС района </w:t>
      </w:r>
      <w:r w:rsidR="00D37DDD">
        <w:rPr>
          <w:rFonts w:ascii="Times New Roman" w:hAnsi="Times New Roman" w:cs="Times New Roman"/>
          <w:sz w:val="28"/>
          <w:szCs w:val="28"/>
        </w:rPr>
        <w:t>по указанию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37DDD">
        <w:rPr>
          <w:rFonts w:ascii="Times New Roman" w:hAnsi="Times New Roman" w:cs="Times New Roman"/>
          <w:sz w:val="28"/>
          <w:szCs w:val="28"/>
        </w:rPr>
        <w:t>ГО</w:t>
      </w:r>
      <w:r w:rsidR="00D37DDD" w:rsidRPr="001942DB">
        <w:rPr>
          <w:rFonts w:ascii="Times New Roman" w:hAnsi="Times New Roman" w:cs="Times New Roman"/>
          <w:sz w:val="28"/>
          <w:szCs w:val="28"/>
        </w:rPr>
        <w:t xml:space="preserve"> района (лица, его замещающего) для оповещения и информирования населения в реч</w:t>
      </w:r>
      <w:r w:rsidR="00D37DDD" w:rsidRPr="001942DB">
        <w:rPr>
          <w:rFonts w:ascii="Times New Roman" w:hAnsi="Times New Roman" w:cs="Times New Roman"/>
          <w:sz w:val="28"/>
          <w:szCs w:val="28"/>
        </w:rPr>
        <w:t>е</w:t>
      </w:r>
      <w:r w:rsidR="00D37DDD" w:rsidRPr="001942DB">
        <w:rPr>
          <w:rFonts w:ascii="Times New Roman" w:hAnsi="Times New Roman" w:cs="Times New Roman"/>
          <w:sz w:val="28"/>
          <w:szCs w:val="28"/>
        </w:rPr>
        <w:t>вой форме</w:t>
      </w:r>
      <w:r w:rsidR="00D37DDD">
        <w:rPr>
          <w:rFonts w:ascii="Times New Roman" w:hAnsi="Times New Roman" w:cs="Times New Roman"/>
          <w:sz w:val="28"/>
          <w:szCs w:val="28"/>
        </w:rPr>
        <w:t>, соблюдаются следующие условия:</w:t>
      </w:r>
    </w:p>
    <w:p w:rsidR="00D37DDD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7D1370">
        <w:rPr>
          <w:rFonts w:ascii="Times New Roman" w:hAnsi="Times New Roman" w:cs="Times New Roman"/>
          <w:sz w:val="28"/>
          <w:szCs w:val="28"/>
        </w:rPr>
        <w:t>ечевая информация передается населению с перерывом программ вещ</w:t>
      </w:r>
      <w:r w:rsidRPr="007D1370">
        <w:rPr>
          <w:rFonts w:ascii="Times New Roman" w:hAnsi="Times New Roman" w:cs="Times New Roman"/>
          <w:sz w:val="28"/>
          <w:szCs w:val="28"/>
        </w:rPr>
        <w:t>а</w:t>
      </w:r>
      <w:r w:rsidRPr="007D1370">
        <w:rPr>
          <w:rFonts w:ascii="Times New Roman" w:hAnsi="Times New Roman" w:cs="Times New Roman"/>
          <w:sz w:val="28"/>
          <w:szCs w:val="28"/>
        </w:rPr>
        <w:t>ния длительностью не</w:t>
      </w:r>
      <w:r>
        <w:rPr>
          <w:rFonts w:ascii="Times New Roman" w:hAnsi="Times New Roman" w:cs="Times New Roman"/>
          <w:sz w:val="28"/>
          <w:szCs w:val="28"/>
        </w:rPr>
        <w:t xml:space="preserve"> более пяти</w:t>
      </w:r>
      <w:r w:rsidRPr="007D1370">
        <w:rPr>
          <w:rFonts w:ascii="Times New Roman" w:hAnsi="Times New Roman" w:cs="Times New Roman"/>
          <w:sz w:val="28"/>
          <w:szCs w:val="28"/>
        </w:rPr>
        <w:t xml:space="preserve"> минут. Допускается </w:t>
      </w:r>
      <w:r w:rsidR="00EA5A8C">
        <w:rPr>
          <w:rFonts w:ascii="Times New Roman" w:hAnsi="Times New Roman" w:cs="Times New Roman"/>
          <w:sz w:val="28"/>
          <w:szCs w:val="28"/>
        </w:rPr>
        <w:t>двух-, тре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D1370">
        <w:rPr>
          <w:rFonts w:ascii="Times New Roman" w:hAnsi="Times New Roman" w:cs="Times New Roman"/>
          <w:sz w:val="28"/>
          <w:szCs w:val="28"/>
        </w:rPr>
        <w:t>кратное п</w:t>
      </w:r>
      <w:r w:rsidRPr="007D1370">
        <w:rPr>
          <w:rFonts w:ascii="Times New Roman" w:hAnsi="Times New Roman" w:cs="Times New Roman"/>
          <w:sz w:val="28"/>
          <w:szCs w:val="28"/>
        </w:rPr>
        <w:t>о</w:t>
      </w:r>
      <w:r w:rsidRPr="007D1370">
        <w:rPr>
          <w:rFonts w:ascii="Times New Roman" w:hAnsi="Times New Roman" w:cs="Times New Roman"/>
          <w:sz w:val="28"/>
          <w:szCs w:val="28"/>
        </w:rPr>
        <w:t>вторение пе</w:t>
      </w:r>
      <w:r>
        <w:rPr>
          <w:rFonts w:ascii="Times New Roman" w:hAnsi="Times New Roman" w:cs="Times New Roman"/>
          <w:sz w:val="28"/>
          <w:szCs w:val="28"/>
        </w:rPr>
        <w:t>редачи речевого сообщения;</w:t>
      </w:r>
    </w:p>
    <w:p w:rsidR="00D37DDD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D1370">
        <w:rPr>
          <w:rFonts w:ascii="Times New Roman" w:hAnsi="Times New Roman" w:cs="Times New Roman"/>
          <w:sz w:val="28"/>
          <w:szCs w:val="28"/>
        </w:rPr>
        <w:t>ередача речевой информации должна осуществляться, как правило, профессиональн</w:t>
      </w:r>
      <w:r>
        <w:rPr>
          <w:rFonts w:ascii="Times New Roman" w:hAnsi="Times New Roman" w:cs="Times New Roman"/>
          <w:sz w:val="28"/>
          <w:szCs w:val="28"/>
        </w:rPr>
        <w:t>ыми дикторами из студий вещания;</w:t>
      </w:r>
    </w:p>
    <w:p w:rsidR="00D37DDD" w:rsidRPr="007D1370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D1370">
        <w:rPr>
          <w:rFonts w:ascii="Times New Roman" w:hAnsi="Times New Roman" w:cs="Times New Roman"/>
          <w:sz w:val="28"/>
          <w:szCs w:val="28"/>
        </w:rPr>
        <w:t xml:space="preserve">исключительных </w:t>
      </w:r>
      <w:r>
        <w:rPr>
          <w:rFonts w:ascii="Times New Roman" w:hAnsi="Times New Roman" w:cs="Times New Roman"/>
          <w:sz w:val="28"/>
          <w:szCs w:val="28"/>
        </w:rPr>
        <w:t xml:space="preserve">(экстренных) </w:t>
      </w:r>
      <w:r w:rsidRPr="007D1370">
        <w:rPr>
          <w:rFonts w:ascii="Times New Roman" w:hAnsi="Times New Roman" w:cs="Times New Roman"/>
          <w:sz w:val="28"/>
          <w:szCs w:val="28"/>
        </w:rPr>
        <w:t>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1370">
        <w:rPr>
          <w:rFonts w:ascii="Times New Roman" w:hAnsi="Times New Roman" w:cs="Times New Roman"/>
          <w:sz w:val="28"/>
          <w:szCs w:val="28"/>
        </w:rPr>
        <w:t>допускается передача кратких нестандартных речевых сообщений способом прямой передачи или в магни</w:t>
      </w:r>
      <w:r w:rsidRPr="007D1370">
        <w:rPr>
          <w:rFonts w:ascii="Times New Roman" w:hAnsi="Times New Roman" w:cs="Times New Roman"/>
          <w:sz w:val="28"/>
          <w:szCs w:val="28"/>
        </w:rPr>
        <w:t>т</w:t>
      </w:r>
      <w:r w:rsidRPr="007D1370">
        <w:rPr>
          <w:rFonts w:ascii="Times New Roman" w:hAnsi="Times New Roman" w:cs="Times New Roman"/>
          <w:sz w:val="28"/>
          <w:szCs w:val="28"/>
        </w:rPr>
        <w:t>ной записи непосредственно с рабочего места органа, осуществляющего упра</w:t>
      </w:r>
      <w:r w:rsidRPr="007D1370">
        <w:rPr>
          <w:rFonts w:ascii="Times New Roman" w:hAnsi="Times New Roman" w:cs="Times New Roman"/>
          <w:sz w:val="28"/>
          <w:szCs w:val="28"/>
        </w:rPr>
        <w:t>в</w:t>
      </w:r>
      <w:r w:rsidRPr="007D1370">
        <w:rPr>
          <w:rFonts w:ascii="Times New Roman" w:hAnsi="Times New Roman" w:cs="Times New Roman"/>
          <w:sz w:val="28"/>
          <w:szCs w:val="28"/>
        </w:rPr>
        <w:t xml:space="preserve">ление 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D137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37DDD" w:rsidRDefault="00EA5A8C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4.13. </w:t>
      </w:r>
      <w:r w:rsidR="00D37DDD" w:rsidRPr="00691F47">
        <w:t>Взаимодействие оперативных дежурн</w:t>
      </w:r>
      <w:r w:rsidR="00D37DDD">
        <w:t>о-диспетчерских</w:t>
      </w:r>
      <w:r w:rsidR="00D37DDD" w:rsidRPr="00691F47">
        <w:t xml:space="preserve"> служб орг</w:t>
      </w:r>
      <w:r w:rsidR="00D37DDD" w:rsidRPr="00691F47">
        <w:t>а</w:t>
      </w:r>
      <w:r w:rsidR="00D37DDD" w:rsidRPr="00691F47">
        <w:t xml:space="preserve">нов, осуществляющих управление </w:t>
      </w:r>
      <w:r w:rsidR="00D37DDD">
        <w:t>ГО</w:t>
      </w:r>
      <w:r w:rsidR="00D37DDD" w:rsidRPr="00691F47">
        <w:t xml:space="preserve"> на территории района, других ведомств и организаций, участвующих в передаче сигналов </w:t>
      </w:r>
      <w:r w:rsidR="00D37DDD">
        <w:t xml:space="preserve">ГО </w:t>
      </w:r>
      <w:r w:rsidR="00D37DDD" w:rsidRPr="00691F47">
        <w:t>(распоряжений) и инфо</w:t>
      </w:r>
      <w:r w:rsidR="00D37DDD" w:rsidRPr="00691F47">
        <w:t>р</w:t>
      </w:r>
      <w:r w:rsidR="00D37DDD" w:rsidRPr="00691F47">
        <w:t xml:space="preserve">мации оповещения, организуется в соответствии с решением </w:t>
      </w:r>
      <w:r w:rsidR="00D37DDD">
        <w:t>руководителя</w:t>
      </w:r>
      <w:r w:rsidR="00D37DDD" w:rsidRPr="00691F47">
        <w:t xml:space="preserve"> </w:t>
      </w:r>
      <w:r w:rsidR="00D37DDD">
        <w:t>ГО</w:t>
      </w:r>
      <w:r w:rsidR="00D37DDD" w:rsidRPr="00691F47">
        <w:t xml:space="preserve"> района и инструкциями, согласованными с заинтересованными ведомствами и организациями.</w:t>
      </w:r>
    </w:p>
    <w:p w:rsidR="00D37DDD" w:rsidRPr="009F3CDD" w:rsidRDefault="007B6FAD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4.14. </w:t>
      </w:r>
      <w:r w:rsidR="00D37DDD" w:rsidRPr="009F3CDD">
        <w:t xml:space="preserve">Порядок </w:t>
      </w:r>
      <w:r w:rsidR="00D37DDD">
        <w:t>использовани</w:t>
      </w:r>
      <w:r w:rsidR="00D37DDD" w:rsidRPr="009F3CDD">
        <w:t>я системы оповещения района, состав пр</w:t>
      </w:r>
      <w:r w:rsidR="00D37DDD" w:rsidRPr="009F3CDD">
        <w:t>и</w:t>
      </w:r>
      <w:r w:rsidR="00D37DDD" w:rsidRPr="009F3CDD">
        <w:t>влекаемых для оповещения и информирования сил и средств, лица, ответстве</w:t>
      </w:r>
      <w:r w:rsidR="00D37DDD" w:rsidRPr="009F3CDD">
        <w:t>н</w:t>
      </w:r>
      <w:r w:rsidR="00D37DDD" w:rsidRPr="009F3CDD">
        <w:t xml:space="preserve">ные за выполнение мероприятий, определяются решениями руководителей </w:t>
      </w:r>
      <w:r w:rsidR="00D37DDD">
        <w:t>ГО</w:t>
      </w:r>
      <w:r w:rsidR="00D37DDD" w:rsidRPr="009F3CDD">
        <w:t xml:space="preserve"> на соответствующем уровне управления (района, поселений, на</w:t>
      </w:r>
      <w:r>
        <w:t>селе</w:t>
      </w:r>
      <w:r w:rsidR="00D37DDD" w:rsidRPr="009F3CDD">
        <w:t>нных пун</w:t>
      </w:r>
      <w:r w:rsidR="00D37DDD" w:rsidRPr="009F3CDD">
        <w:t>к</w:t>
      </w:r>
      <w:r w:rsidR="00D37DDD" w:rsidRPr="009F3CDD">
        <w:t xml:space="preserve">тов, объектов). </w:t>
      </w:r>
    </w:p>
    <w:p w:rsidR="00D37DDD" w:rsidRPr="00CF6C26" w:rsidRDefault="00D37DDD" w:rsidP="007B6FAD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>Решение на задействование системы оповещения ГО района разрабатыв</w:t>
      </w:r>
      <w:r w:rsidRPr="00CF6C26">
        <w:rPr>
          <w:rFonts w:ascii="Times New Roman" w:hAnsi="Times New Roman" w:cs="Times New Roman"/>
          <w:sz w:val="28"/>
          <w:szCs w:val="28"/>
        </w:rPr>
        <w:t>а</w:t>
      </w:r>
      <w:r w:rsidRPr="00CF6C26">
        <w:rPr>
          <w:rFonts w:ascii="Times New Roman" w:hAnsi="Times New Roman" w:cs="Times New Roman"/>
          <w:sz w:val="28"/>
          <w:szCs w:val="28"/>
        </w:rPr>
        <w:t xml:space="preserve">ется управлением </w:t>
      </w:r>
      <w:r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Pr="00CF6C26">
        <w:rPr>
          <w:rFonts w:ascii="Times New Roman" w:hAnsi="Times New Roman" w:cs="Times New Roman"/>
          <w:sz w:val="28"/>
          <w:szCs w:val="28"/>
        </w:rPr>
        <w:t xml:space="preserve">ГО и ЧС района совместно со </w:t>
      </w:r>
      <w:r>
        <w:rPr>
          <w:rFonts w:ascii="Times New Roman" w:hAnsi="Times New Roman" w:cs="Times New Roman"/>
          <w:sz w:val="28"/>
          <w:szCs w:val="28"/>
        </w:rPr>
        <w:t xml:space="preserve">спасательной </w:t>
      </w:r>
      <w:r w:rsidRPr="00CF6C26">
        <w:rPr>
          <w:rFonts w:ascii="Times New Roman" w:hAnsi="Times New Roman" w:cs="Times New Roman"/>
          <w:sz w:val="28"/>
          <w:szCs w:val="28"/>
        </w:rPr>
        <w:t>слу</w:t>
      </w:r>
      <w:r w:rsidRPr="00CF6C26">
        <w:rPr>
          <w:rFonts w:ascii="Times New Roman" w:hAnsi="Times New Roman" w:cs="Times New Roman"/>
          <w:sz w:val="28"/>
          <w:szCs w:val="28"/>
        </w:rPr>
        <w:t>ж</w:t>
      </w:r>
      <w:r w:rsidRPr="00CF6C26">
        <w:rPr>
          <w:rFonts w:ascii="Times New Roman" w:hAnsi="Times New Roman" w:cs="Times New Roman"/>
          <w:sz w:val="28"/>
          <w:szCs w:val="28"/>
        </w:rPr>
        <w:t xml:space="preserve">бой оповещения и связи 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F6C26">
        <w:rPr>
          <w:rFonts w:ascii="Times New Roman" w:hAnsi="Times New Roman" w:cs="Times New Roman"/>
          <w:sz w:val="28"/>
          <w:szCs w:val="28"/>
        </w:rPr>
        <w:t xml:space="preserve"> района и согласовывается с руковод</w:t>
      </w:r>
      <w:r>
        <w:rPr>
          <w:rFonts w:ascii="Times New Roman" w:hAnsi="Times New Roman" w:cs="Times New Roman"/>
          <w:sz w:val="28"/>
          <w:szCs w:val="28"/>
        </w:rPr>
        <w:t>ителями</w:t>
      </w:r>
      <w:r w:rsidRPr="00CF6C26">
        <w:rPr>
          <w:rFonts w:ascii="Times New Roman" w:hAnsi="Times New Roman" w:cs="Times New Roman"/>
          <w:sz w:val="28"/>
          <w:szCs w:val="28"/>
        </w:rPr>
        <w:t xml:space="preserve"> мун</w:t>
      </w:r>
      <w:r w:rsidRPr="00CF6C26">
        <w:rPr>
          <w:rFonts w:ascii="Times New Roman" w:hAnsi="Times New Roman" w:cs="Times New Roman"/>
          <w:sz w:val="28"/>
          <w:szCs w:val="28"/>
        </w:rPr>
        <w:t>и</w:t>
      </w:r>
      <w:r w:rsidRPr="00CF6C26">
        <w:rPr>
          <w:rFonts w:ascii="Times New Roman" w:hAnsi="Times New Roman" w:cs="Times New Roman"/>
          <w:sz w:val="28"/>
          <w:szCs w:val="28"/>
        </w:rPr>
        <w:t>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бюджетного учреждения «</w:t>
      </w:r>
      <w:r w:rsidRPr="00CF6C26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видение Нижневартовского района»</w:t>
      </w:r>
      <w:r w:rsidRPr="00CF6C26">
        <w:rPr>
          <w:rFonts w:ascii="Times New Roman" w:hAnsi="Times New Roman" w:cs="Times New Roman"/>
          <w:sz w:val="28"/>
          <w:szCs w:val="28"/>
        </w:rPr>
        <w:t xml:space="preserve"> и радиостанци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F6C26">
        <w:rPr>
          <w:rFonts w:ascii="Times New Roman" w:hAnsi="Times New Roman" w:cs="Times New Roman"/>
          <w:sz w:val="28"/>
          <w:szCs w:val="28"/>
        </w:rPr>
        <w:t>, выходящими в эфир на территории района.</w:t>
      </w:r>
    </w:p>
    <w:p w:rsidR="00D37DDD" w:rsidRDefault="007B6FAD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4.15. </w:t>
      </w:r>
      <w:r w:rsidR="00D37DDD" w:rsidRPr="009F3CDD">
        <w:t>Должностные лица</w:t>
      </w:r>
      <w:r w:rsidR="00D37DDD">
        <w:t xml:space="preserve"> (руководители ГО)</w:t>
      </w:r>
      <w:r w:rsidR="00D37DDD" w:rsidRPr="009F3CDD">
        <w:t>, ответственные за организ</w:t>
      </w:r>
      <w:r w:rsidR="00D37DDD" w:rsidRPr="009F3CDD">
        <w:t>а</w:t>
      </w:r>
      <w:r w:rsidR="00D37DDD" w:rsidRPr="009F3CDD">
        <w:t>цию системы оповещения, обслуживание и трансляцию сигналов и информ</w:t>
      </w:r>
      <w:r w:rsidR="00D37DDD" w:rsidRPr="009F3CDD">
        <w:t>а</w:t>
      </w:r>
      <w:r w:rsidR="00D37DDD" w:rsidRPr="009F3CDD">
        <w:t>ции оповещения, проводят комплекс организационно-технических меропри</w:t>
      </w:r>
      <w:r w:rsidR="00D37DDD" w:rsidRPr="009F3CDD">
        <w:t>я</w:t>
      </w:r>
      <w:r w:rsidR="00D37DDD" w:rsidRPr="009F3CDD">
        <w:t>тий по исключению несанкционированного запуска систем оповещения.</w:t>
      </w:r>
    </w:p>
    <w:p w:rsidR="00D37DDD" w:rsidRPr="003C5D4A" w:rsidRDefault="00D37DDD" w:rsidP="007B6FAD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</w:pPr>
      <w:r w:rsidRPr="00075A9E">
        <w:t>Обо всех случаях (санкционированн</w:t>
      </w:r>
      <w:r>
        <w:t>ого</w:t>
      </w:r>
      <w:r w:rsidRPr="00075A9E">
        <w:t xml:space="preserve"> и несанкционированн</w:t>
      </w:r>
      <w:r>
        <w:t>ого</w:t>
      </w:r>
      <w:r w:rsidRPr="00075A9E">
        <w:t>) испол</w:t>
      </w:r>
      <w:r w:rsidRPr="00075A9E">
        <w:t>ь</w:t>
      </w:r>
      <w:r w:rsidRPr="00075A9E">
        <w:t xml:space="preserve">зования систем оповещения </w:t>
      </w:r>
      <w:r>
        <w:t xml:space="preserve">руководители ГО соответствующего уровня </w:t>
      </w:r>
      <w:r w:rsidRPr="00075A9E">
        <w:t>докл</w:t>
      </w:r>
      <w:r w:rsidRPr="00075A9E">
        <w:t>а</w:t>
      </w:r>
      <w:r w:rsidRPr="00075A9E">
        <w:t>дыва</w:t>
      </w:r>
      <w:r>
        <w:t>ю</w:t>
      </w:r>
      <w:r w:rsidRPr="00075A9E">
        <w:t xml:space="preserve">т в вышестоящий орган, специально уполномоченный на решение задач в области ГО и ЧС (управление по делам ГО и ЧС </w:t>
      </w:r>
      <w:r w:rsidRPr="003C5D4A">
        <w:t>района).</w:t>
      </w:r>
    </w:p>
    <w:p w:rsidR="00D37DDD" w:rsidRPr="003C5D4A" w:rsidRDefault="00D37DDD" w:rsidP="007B6FA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D37DDD" w:rsidRPr="003C5D4A" w:rsidRDefault="007B6FAD" w:rsidP="007B6FAD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V. </w:t>
      </w:r>
      <w:r w:rsidR="00D37DDD" w:rsidRPr="003C5D4A">
        <w:rPr>
          <w:b/>
        </w:rPr>
        <w:t>Сигналы оповещения</w:t>
      </w:r>
    </w:p>
    <w:p w:rsidR="00D37DDD" w:rsidRPr="003C5D4A" w:rsidRDefault="00D37DDD" w:rsidP="00D37DDD">
      <w:pPr>
        <w:widowControl w:val="0"/>
        <w:tabs>
          <w:tab w:val="left" w:pos="1134"/>
        </w:tabs>
        <w:autoSpaceDE w:val="0"/>
        <w:autoSpaceDN w:val="0"/>
        <w:adjustRightInd w:val="0"/>
        <w:ind w:firstLine="426"/>
      </w:pPr>
    </w:p>
    <w:p w:rsidR="00D37DDD" w:rsidRDefault="007B6FAD" w:rsidP="007B6FAD">
      <w:pPr>
        <w:tabs>
          <w:tab w:val="left" w:pos="1276"/>
        </w:tabs>
        <w:ind w:firstLine="709"/>
        <w:jc w:val="both"/>
        <w:rPr>
          <w:iCs/>
        </w:rPr>
      </w:pPr>
      <w:r>
        <w:rPr>
          <w:iCs/>
        </w:rPr>
        <w:t xml:space="preserve">5.1. </w:t>
      </w:r>
      <w:r w:rsidR="00D37DDD" w:rsidRPr="003C5D4A">
        <w:rPr>
          <w:iCs/>
        </w:rPr>
        <w:t>Сигнал</w:t>
      </w:r>
      <w:r w:rsidR="00D37DDD" w:rsidRPr="00124F4F">
        <w:rPr>
          <w:iCs/>
        </w:rPr>
        <w:t xml:space="preserve"> оповещения ГО </w:t>
      </w:r>
      <w:r>
        <w:rPr>
          <w:iCs/>
        </w:rPr>
        <w:t xml:space="preserve">– </w:t>
      </w:r>
      <w:r w:rsidR="00D37DDD" w:rsidRPr="00124F4F">
        <w:rPr>
          <w:iCs/>
        </w:rPr>
        <w:t>это</w:t>
      </w:r>
      <w:r w:rsidR="00D37DDD" w:rsidRPr="007B6FAD">
        <w:rPr>
          <w:iCs/>
        </w:rPr>
        <w:t xml:space="preserve"> </w:t>
      </w:r>
      <w:r w:rsidR="00D37DDD" w:rsidRPr="00124F4F">
        <w:rPr>
          <w:iCs/>
        </w:rPr>
        <w:t>сигнал, передаваемый в системе упра</w:t>
      </w:r>
      <w:r w:rsidR="00D37DDD" w:rsidRPr="00124F4F">
        <w:rPr>
          <w:iCs/>
        </w:rPr>
        <w:t>в</w:t>
      </w:r>
      <w:r w:rsidR="00D37DDD" w:rsidRPr="00124F4F">
        <w:rPr>
          <w:iCs/>
        </w:rPr>
        <w:t>ления ГО и являющийся командой для проведения мероприятий силами ГО, а также для применения населением средств и способов защиты.</w:t>
      </w:r>
    </w:p>
    <w:p w:rsidR="00D37DDD" w:rsidRDefault="007B6FAD" w:rsidP="007B6FAD">
      <w:pPr>
        <w:tabs>
          <w:tab w:val="left" w:pos="1276"/>
        </w:tabs>
        <w:ind w:firstLine="709"/>
        <w:jc w:val="both"/>
        <w:rPr>
          <w:iCs/>
        </w:rPr>
      </w:pPr>
      <w:r>
        <w:rPr>
          <w:iCs/>
        </w:rPr>
        <w:t xml:space="preserve">5.2. </w:t>
      </w:r>
      <w:r w:rsidR="00D37DDD" w:rsidRPr="00124F4F">
        <w:rPr>
          <w:iCs/>
        </w:rPr>
        <w:t xml:space="preserve">Сигнал оповещения о </w:t>
      </w:r>
      <w:r w:rsidR="00D37DDD">
        <w:rPr>
          <w:iCs/>
        </w:rPr>
        <w:t>ЧС</w:t>
      </w:r>
      <w:r w:rsidR="00D37DDD" w:rsidRPr="00124F4F">
        <w:rPr>
          <w:iCs/>
        </w:rPr>
        <w:t xml:space="preserve"> </w:t>
      </w:r>
      <w:r>
        <w:rPr>
          <w:iCs/>
        </w:rPr>
        <w:t xml:space="preserve">– </w:t>
      </w:r>
      <w:r w:rsidR="00D37DDD" w:rsidRPr="00124F4F">
        <w:rPr>
          <w:iCs/>
        </w:rPr>
        <w:t>это</w:t>
      </w:r>
      <w:r w:rsidR="00D37DDD">
        <w:rPr>
          <w:b/>
          <w:iCs/>
        </w:rPr>
        <w:t xml:space="preserve"> </w:t>
      </w:r>
      <w:r w:rsidR="00D37DDD" w:rsidRPr="00124F4F">
        <w:rPr>
          <w:iCs/>
        </w:rPr>
        <w:t>сообщение, передаваемое на опред</w:t>
      </w:r>
      <w:r w:rsidR="00D37DDD" w:rsidRPr="00124F4F">
        <w:rPr>
          <w:iCs/>
        </w:rPr>
        <w:t>е</w:t>
      </w:r>
      <w:r w:rsidR="00D37DDD" w:rsidRPr="00124F4F">
        <w:rPr>
          <w:iCs/>
        </w:rPr>
        <w:t xml:space="preserve">ленной территории </w:t>
      </w:r>
      <w:r w:rsidR="00D37DDD">
        <w:rPr>
          <w:iCs/>
        </w:rPr>
        <w:t>(муниципальное образование, поселение, насел</w:t>
      </w:r>
      <w:r>
        <w:rPr>
          <w:iCs/>
        </w:rPr>
        <w:t>е</w:t>
      </w:r>
      <w:r w:rsidR="00D37DDD">
        <w:rPr>
          <w:iCs/>
        </w:rPr>
        <w:t>нный пункт или объект организации)</w:t>
      </w:r>
      <w:r w:rsidR="00D37DDD" w:rsidRPr="00124F4F">
        <w:rPr>
          <w:iCs/>
        </w:rPr>
        <w:t>, являющееся предупреждением о возникновении ЧС и командой для проведения мероприятий или действий органов повседневного управления РСЧС, сил и средств ликвидации ЧС, а также для использования населением средств и способов защиты от поражающих факторов и воздейс</w:t>
      </w:r>
      <w:r w:rsidR="00D37DDD" w:rsidRPr="00124F4F">
        <w:rPr>
          <w:iCs/>
        </w:rPr>
        <w:t>т</w:t>
      </w:r>
      <w:r w:rsidR="00D37DDD" w:rsidRPr="00124F4F">
        <w:rPr>
          <w:iCs/>
        </w:rPr>
        <w:lastRenderedPageBreak/>
        <w:t xml:space="preserve">вий источника ЧС или для немедленного включения населением </w:t>
      </w:r>
      <w:r w:rsidR="00D37DDD">
        <w:t>радиотрансл</w:t>
      </w:r>
      <w:r w:rsidR="00D37DDD">
        <w:t>я</w:t>
      </w:r>
      <w:r w:rsidR="00D37DDD">
        <w:t>ционных и телевизионных приемников,</w:t>
      </w:r>
      <w:r w:rsidR="00D37DDD" w:rsidRPr="00124F4F">
        <w:rPr>
          <w:iCs/>
        </w:rPr>
        <w:t xml:space="preserve"> </w:t>
      </w:r>
      <w:r w:rsidR="00D37DDD">
        <w:rPr>
          <w:iCs/>
        </w:rPr>
        <w:t xml:space="preserve">и прочих технических </w:t>
      </w:r>
      <w:r w:rsidR="00D37DDD" w:rsidRPr="00124F4F">
        <w:rPr>
          <w:iCs/>
        </w:rPr>
        <w:t>средств</w:t>
      </w:r>
      <w:r w:rsidR="00D37DDD" w:rsidRPr="00124F4F">
        <w:rPr>
          <w:rFonts w:ascii="Courier New" w:hAnsi="Courier New" w:cs="Courier New"/>
          <w:i/>
          <w:iCs/>
          <w:sz w:val="24"/>
        </w:rPr>
        <w:t xml:space="preserve"> </w:t>
      </w:r>
      <w:r w:rsidR="00D37DDD" w:rsidRPr="00124F4F">
        <w:rPr>
          <w:iCs/>
        </w:rPr>
        <w:t>масс</w:t>
      </w:r>
      <w:r w:rsidR="00D37DDD" w:rsidRPr="00124F4F">
        <w:rPr>
          <w:iCs/>
        </w:rPr>
        <w:t>о</w:t>
      </w:r>
      <w:r w:rsidR="00D37DDD" w:rsidRPr="00124F4F">
        <w:rPr>
          <w:iCs/>
        </w:rPr>
        <w:t>вой информации.</w:t>
      </w:r>
    </w:p>
    <w:p w:rsidR="00D37DDD" w:rsidRPr="00124F4F" w:rsidRDefault="007B6FAD" w:rsidP="007B6FAD">
      <w:pPr>
        <w:tabs>
          <w:tab w:val="left" w:pos="1276"/>
        </w:tabs>
        <w:ind w:firstLine="709"/>
        <w:jc w:val="both"/>
        <w:rPr>
          <w:iCs/>
        </w:rPr>
      </w:pPr>
      <w:r>
        <w:t xml:space="preserve">5.3. </w:t>
      </w:r>
      <w:r w:rsidR="00D37DDD" w:rsidRPr="00124F4F">
        <w:t>Для оповещения населения установлен единый предупредительный сиг</w:t>
      </w:r>
      <w:r>
        <w:t>нал «Внимание всем!»</w:t>
      </w:r>
      <w:r w:rsidR="00D37DDD" w:rsidRPr="00124F4F">
        <w:t>. Сигнал подается с помощью включения электрос</w:t>
      </w:r>
      <w:r w:rsidR="00D37DDD" w:rsidRPr="00124F4F">
        <w:t>и</w:t>
      </w:r>
      <w:r w:rsidR="00D37DDD" w:rsidRPr="00124F4F">
        <w:t>рен, производственных гудков и других сигнальных средств. Услышав сигнал, необходимо включить радио, телевизоры, громкоговорители и прослушать с</w:t>
      </w:r>
      <w:r w:rsidR="00D37DDD" w:rsidRPr="00124F4F">
        <w:t>о</w:t>
      </w:r>
      <w:r w:rsidR="00D37DDD" w:rsidRPr="00124F4F">
        <w:t>общение, дальше действовать согласно полученным инструкциям.</w:t>
      </w:r>
    </w:p>
    <w:p w:rsidR="00D37DDD" w:rsidRDefault="007B6FAD" w:rsidP="007B6FA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Передача сигналов </w:t>
      </w:r>
      <w:r w:rsidR="00D37DDD">
        <w:rPr>
          <w:rFonts w:ascii="Times New Roman" w:hAnsi="Times New Roman" w:cs="Times New Roman"/>
          <w:sz w:val="28"/>
          <w:szCs w:val="28"/>
        </w:rPr>
        <w:t xml:space="preserve">ГО </w:t>
      </w:r>
      <w:r w:rsidR="00D37DDD" w:rsidRPr="005F3C2E">
        <w:rPr>
          <w:rFonts w:ascii="Times New Roman" w:hAnsi="Times New Roman" w:cs="Times New Roman"/>
          <w:sz w:val="28"/>
          <w:szCs w:val="28"/>
        </w:rPr>
        <w:t>(распоряжений) и информации оповещения может осуществляться как в автоматизированном, так и неавтоматизирован</w:t>
      </w:r>
      <w:r>
        <w:rPr>
          <w:rFonts w:ascii="Times New Roman" w:hAnsi="Times New Roman" w:cs="Times New Roman"/>
          <w:sz w:val="28"/>
          <w:szCs w:val="28"/>
        </w:rPr>
        <w:t>ном режиме. Основной режим –</w:t>
      </w:r>
      <w:r w:rsidR="00D37DDD" w:rsidRPr="005F3C2E">
        <w:rPr>
          <w:rFonts w:ascii="Times New Roman" w:hAnsi="Times New Roman" w:cs="Times New Roman"/>
          <w:sz w:val="28"/>
          <w:szCs w:val="28"/>
        </w:rPr>
        <w:t xml:space="preserve"> автоматизированный.</w:t>
      </w:r>
    </w:p>
    <w:p w:rsidR="00D37DDD" w:rsidRPr="0052398F" w:rsidRDefault="00D37DDD" w:rsidP="007B6FA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8F">
        <w:rPr>
          <w:rFonts w:ascii="Times New Roman" w:hAnsi="Times New Roman" w:cs="Times New Roman"/>
          <w:sz w:val="28"/>
          <w:szCs w:val="28"/>
        </w:rPr>
        <w:t xml:space="preserve">В автоматизированном режиме передача сигналов ГО (распоряжений) </w:t>
      </w:r>
      <w:r w:rsidR="007B6FAD">
        <w:rPr>
          <w:rFonts w:ascii="Times New Roman" w:hAnsi="Times New Roman" w:cs="Times New Roman"/>
          <w:sz w:val="28"/>
          <w:szCs w:val="28"/>
        </w:rPr>
        <w:t xml:space="preserve">    </w:t>
      </w:r>
      <w:r w:rsidRPr="0052398F">
        <w:rPr>
          <w:rFonts w:ascii="Times New Roman" w:hAnsi="Times New Roman" w:cs="Times New Roman"/>
          <w:sz w:val="28"/>
          <w:szCs w:val="28"/>
        </w:rPr>
        <w:t>и информации оповещения осуществляется с использованием специальных технических средств оповещения, сопряженных с каналами связи сети общего пользования и ведомственных сетей связи, а также сетями вещания.</w:t>
      </w:r>
    </w:p>
    <w:p w:rsidR="00D37DDD" w:rsidRDefault="00D37DDD" w:rsidP="007B6FA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2E">
        <w:rPr>
          <w:rFonts w:ascii="Times New Roman" w:hAnsi="Times New Roman" w:cs="Times New Roman"/>
          <w:sz w:val="28"/>
          <w:szCs w:val="28"/>
        </w:rPr>
        <w:t>В неавтоматизированном режиме передача сигналов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Pr="005F3C2E">
        <w:rPr>
          <w:rFonts w:ascii="Times New Roman" w:hAnsi="Times New Roman" w:cs="Times New Roman"/>
          <w:sz w:val="28"/>
          <w:szCs w:val="28"/>
        </w:rPr>
        <w:t xml:space="preserve"> (распоряжений) </w:t>
      </w:r>
      <w:r w:rsidR="007B6FAD">
        <w:rPr>
          <w:rFonts w:ascii="Times New Roman" w:hAnsi="Times New Roman" w:cs="Times New Roman"/>
          <w:sz w:val="28"/>
          <w:szCs w:val="28"/>
        </w:rPr>
        <w:t xml:space="preserve">  </w:t>
      </w:r>
      <w:r w:rsidRPr="005F3C2E">
        <w:rPr>
          <w:rFonts w:ascii="Times New Roman" w:hAnsi="Times New Roman" w:cs="Times New Roman"/>
          <w:sz w:val="28"/>
          <w:szCs w:val="28"/>
        </w:rPr>
        <w:t>и информации оповещения осуществляется с использованием средств и каналов связи общегосударственной сети связи и ведомственных сетей связи, а также сетей вещания.</w:t>
      </w:r>
    </w:p>
    <w:p w:rsidR="00D37DDD" w:rsidRPr="00D3666B" w:rsidRDefault="00D37DDD" w:rsidP="00D37DDD">
      <w:pPr>
        <w:widowControl w:val="0"/>
        <w:tabs>
          <w:tab w:val="left" w:pos="1134"/>
        </w:tabs>
        <w:autoSpaceDE w:val="0"/>
        <w:autoSpaceDN w:val="0"/>
        <w:adjustRightInd w:val="0"/>
        <w:ind w:firstLine="426"/>
      </w:pPr>
    </w:p>
    <w:p w:rsidR="007B6FAD" w:rsidRDefault="007B6FAD" w:rsidP="007B6FAD">
      <w:pPr>
        <w:pStyle w:val="ConsPlusNormal"/>
        <w:widowControl/>
        <w:tabs>
          <w:tab w:val="left" w:pos="142"/>
        </w:tabs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VI. </w:t>
      </w:r>
      <w:r w:rsidR="00D37DDD" w:rsidRPr="00D3666B">
        <w:rPr>
          <w:rFonts w:ascii="Times New Roman" w:hAnsi="Times New Roman" w:cs="Times New Roman"/>
          <w:b/>
          <w:sz w:val="28"/>
          <w:szCs w:val="28"/>
        </w:rPr>
        <w:t xml:space="preserve">Обязанности органов управления, организаций, предприятий связи </w:t>
      </w:r>
    </w:p>
    <w:p w:rsidR="00D37DDD" w:rsidRPr="00D3666B" w:rsidRDefault="00D37DDD" w:rsidP="007B6FAD">
      <w:pPr>
        <w:pStyle w:val="ConsPlusNormal"/>
        <w:widowControl/>
        <w:tabs>
          <w:tab w:val="left" w:pos="142"/>
        </w:tabs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666B">
        <w:rPr>
          <w:rFonts w:ascii="Times New Roman" w:hAnsi="Times New Roman" w:cs="Times New Roman"/>
          <w:b/>
          <w:sz w:val="28"/>
          <w:szCs w:val="28"/>
        </w:rPr>
        <w:t>и телевидения по оповещению и информированию населения</w:t>
      </w:r>
    </w:p>
    <w:p w:rsidR="00D37DDD" w:rsidRPr="00D3666B" w:rsidRDefault="00D37DDD" w:rsidP="00D37DDD">
      <w:pPr>
        <w:widowControl w:val="0"/>
        <w:tabs>
          <w:tab w:val="left" w:pos="1134"/>
        </w:tabs>
        <w:autoSpaceDE w:val="0"/>
        <w:autoSpaceDN w:val="0"/>
        <w:adjustRightInd w:val="0"/>
        <w:ind w:firstLine="426"/>
      </w:pPr>
    </w:p>
    <w:p w:rsidR="00D37DDD" w:rsidRPr="00CB7A42" w:rsidRDefault="007B6FAD" w:rsidP="007B6FAD">
      <w:pPr>
        <w:pStyle w:val="ConsPlusNormal"/>
        <w:widowControl/>
        <w:tabs>
          <w:tab w:val="left" w:pos="127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D37DDD" w:rsidRPr="00CB7A42">
        <w:rPr>
          <w:rFonts w:ascii="Times New Roman" w:hAnsi="Times New Roman" w:cs="Times New Roman"/>
          <w:sz w:val="28"/>
          <w:szCs w:val="28"/>
        </w:rPr>
        <w:t>Управление по делам ГО и ЧС района:</w:t>
      </w:r>
    </w:p>
    <w:p w:rsidR="00D37DDD" w:rsidRPr="00CB7A4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A42">
        <w:rPr>
          <w:rFonts w:ascii="Times New Roman" w:hAnsi="Times New Roman" w:cs="Times New Roman"/>
          <w:sz w:val="28"/>
          <w:szCs w:val="28"/>
        </w:rPr>
        <w:t>разрабатывает тексты речевых сообщений для осуществления оповещ</w:t>
      </w:r>
      <w:r w:rsidRPr="00CB7A42">
        <w:rPr>
          <w:rFonts w:ascii="Times New Roman" w:hAnsi="Times New Roman" w:cs="Times New Roman"/>
          <w:sz w:val="28"/>
          <w:szCs w:val="28"/>
        </w:rPr>
        <w:t>е</w:t>
      </w:r>
      <w:r w:rsidRPr="00CB7A42">
        <w:rPr>
          <w:rFonts w:ascii="Times New Roman" w:hAnsi="Times New Roman" w:cs="Times New Roman"/>
          <w:sz w:val="28"/>
          <w:szCs w:val="28"/>
        </w:rPr>
        <w:t xml:space="preserve">ния и информирования населения, организует их запись на магнитные </w:t>
      </w:r>
      <w:r>
        <w:rPr>
          <w:rFonts w:ascii="Times New Roman" w:hAnsi="Times New Roman" w:cs="Times New Roman"/>
          <w:sz w:val="28"/>
          <w:szCs w:val="28"/>
        </w:rPr>
        <w:t>и иные носители информации</w:t>
      </w:r>
      <w:r w:rsidRPr="00CB7A42">
        <w:rPr>
          <w:rFonts w:ascii="Times New Roman" w:hAnsi="Times New Roman" w:cs="Times New Roman"/>
          <w:sz w:val="28"/>
          <w:szCs w:val="28"/>
        </w:rPr>
        <w:t>;</w:t>
      </w:r>
    </w:p>
    <w:p w:rsidR="00D37DDD" w:rsidRPr="00CB7A4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A42">
        <w:rPr>
          <w:rFonts w:ascii="Times New Roman" w:hAnsi="Times New Roman" w:cs="Times New Roman"/>
          <w:sz w:val="28"/>
          <w:szCs w:val="28"/>
        </w:rPr>
        <w:t>осуществляет методическую помощь по установке на объектах вещания специальной аппаратуры для ввода сигналов и информации оповещения в пр</w:t>
      </w:r>
      <w:r w:rsidRPr="00CB7A42">
        <w:rPr>
          <w:rFonts w:ascii="Times New Roman" w:hAnsi="Times New Roman" w:cs="Times New Roman"/>
          <w:sz w:val="28"/>
          <w:szCs w:val="28"/>
        </w:rPr>
        <w:t>о</w:t>
      </w:r>
      <w:r w:rsidRPr="00CB7A42">
        <w:rPr>
          <w:rFonts w:ascii="Times New Roman" w:hAnsi="Times New Roman" w:cs="Times New Roman"/>
          <w:sz w:val="28"/>
          <w:szCs w:val="28"/>
        </w:rPr>
        <w:t>граммы вещания;</w:t>
      </w:r>
    </w:p>
    <w:p w:rsidR="00D37DDD" w:rsidRPr="00646FDD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FDD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CB7A42">
        <w:rPr>
          <w:rFonts w:ascii="Times New Roman" w:hAnsi="Times New Roman" w:cs="Times New Roman"/>
          <w:sz w:val="28"/>
          <w:szCs w:val="28"/>
        </w:rPr>
        <w:t xml:space="preserve">методическую помощь по </w:t>
      </w:r>
      <w:r w:rsidRPr="00646FDD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6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диспетчеров ЕДДС района</w:t>
      </w:r>
      <w:r w:rsidRPr="00646FDD">
        <w:rPr>
          <w:rFonts w:ascii="Times New Roman" w:hAnsi="Times New Roman" w:cs="Times New Roman"/>
          <w:sz w:val="28"/>
          <w:szCs w:val="28"/>
        </w:rPr>
        <w:t>;</w:t>
      </w:r>
    </w:p>
    <w:p w:rsidR="00D37DDD" w:rsidRPr="00646FDD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FDD">
        <w:rPr>
          <w:rFonts w:ascii="Times New Roman" w:hAnsi="Times New Roman" w:cs="Times New Roman"/>
          <w:sz w:val="28"/>
          <w:szCs w:val="28"/>
        </w:rPr>
        <w:t>планирует и проводит совместно с организациями и предприятиями тел</w:t>
      </w:r>
      <w:r w:rsidRPr="00646FDD">
        <w:rPr>
          <w:rFonts w:ascii="Times New Roman" w:hAnsi="Times New Roman" w:cs="Times New Roman"/>
          <w:sz w:val="28"/>
          <w:szCs w:val="28"/>
        </w:rPr>
        <w:t>е</w:t>
      </w:r>
      <w:r w:rsidRPr="00646FDD">
        <w:rPr>
          <w:rFonts w:ascii="Times New Roman" w:hAnsi="Times New Roman" w:cs="Times New Roman"/>
          <w:sz w:val="28"/>
          <w:szCs w:val="28"/>
        </w:rPr>
        <w:t>радиовещания проверки системы оповещения района, тренировки по передаче сигналов и информации оповещения населени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46FDD">
        <w:rPr>
          <w:rFonts w:ascii="Times New Roman" w:hAnsi="Times New Roman" w:cs="Times New Roman"/>
          <w:sz w:val="28"/>
          <w:szCs w:val="28"/>
        </w:rPr>
        <w:t>;</w:t>
      </w:r>
    </w:p>
    <w:p w:rsidR="00D37DDD" w:rsidRPr="00646FDD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FDD">
        <w:rPr>
          <w:rFonts w:ascii="Times New Roman" w:hAnsi="Times New Roman" w:cs="Times New Roman"/>
          <w:sz w:val="28"/>
          <w:szCs w:val="28"/>
        </w:rPr>
        <w:t>пред</w:t>
      </w:r>
      <w:r w:rsidR="007B6FAD">
        <w:rPr>
          <w:rFonts w:ascii="Times New Roman" w:hAnsi="Times New Roman" w:cs="Times New Roman"/>
          <w:sz w:val="28"/>
          <w:szCs w:val="28"/>
        </w:rPr>
        <w:t>о</w:t>
      </w:r>
      <w:r w:rsidRPr="00646FDD">
        <w:rPr>
          <w:rFonts w:ascii="Times New Roman" w:hAnsi="Times New Roman" w:cs="Times New Roman"/>
          <w:sz w:val="28"/>
          <w:szCs w:val="28"/>
        </w:rPr>
        <w:t>ставляет заявки в организации связи на выделение соединительных линий и каналов связи от места размещения органа, осуществляющего упра</w:t>
      </w:r>
      <w:r w:rsidRPr="00646FDD">
        <w:rPr>
          <w:rFonts w:ascii="Times New Roman" w:hAnsi="Times New Roman" w:cs="Times New Roman"/>
          <w:sz w:val="28"/>
          <w:szCs w:val="28"/>
        </w:rPr>
        <w:t>в</w:t>
      </w:r>
      <w:r w:rsidRPr="00646FDD">
        <w:rPr>
          <w:rFonts w:ascii="Times New Roman" w:hAnsi="Times New Roman" w:cs="Times New Roman"/>
          <w:sz w:val="28"/>
          <w:szCs w:val="28"/>
        </w:rPr>
        <w:t xml:space="preserve">ление 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46FDD">
        <w:rPr>
          <w:rFonts w:ascii="Times New Roman" w:hAnsi="Times New Roman" w:cs="Times New Roman"/>
          <w:sz w:val="28"/>
          <w:szCs w:val="28"/>
        </w:rPr>
        <w:t xml:space="preserve"> района, к объектам вещания;</w:t>
      </w:r>
    </w:p>
    <w:p w:rsidR="00D37DDD" w:rsidRPr="00646FDD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взаимодействие</w:t>
      </w:r>
      <w:r w:rsidRPr="00646FDD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 xml:space="preserve">й телерадиовещания, </w:t>
      </w:r>
      <w:r w:rsidRPr="00646FDD">
        <w:rPr>
          <w:rFonts w:ascii="Times New Roman" w:hAnsi="Times New Roman" w:cs="Times New Roman"/>
          <w:sz w:val="28"/>
          <w:szCs w:val="28"/>
        </w:rPr>
        <w:t>ЕДДС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646FDD">
        <w:rPr>
          <w:rFonts w:ascii="Times New Roman" w:hAnsi="Times New Roman" w:cs="Times New Roman"/>
          <w:sz w:val="28"/>
          <w:szCs w:val="28"/>
        </w:rPr>
        <w:t xml:space="preserve"> и дежурно-диспетчерских служб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646FDD">
        <w:rPr>
          <w:rFonts w:ascii="Times New Roman" w:hAnsi="Times New Roman" w:cs="Times New Roman"/>
          <w:sz w:val="28"/>
          <w:szCs w:val="28"/>
        </w:rPr>
        <w:t xml:space="preserve"> при передаче сигналов и и</w:t>
      </w:r>
      <w:r w:rsidRPr="00646FDD">
        <w:rPr>
          <w:rFonts w:ascii="Times New Roman" w:hAnsi="Times New Roman" w:cs="Times New Roman"/>
          <w:sz w:val="28"/>
          <w:szCs w:val="28"/>
        </w:rPr>
        <w:t>н</w:t>
      </w:r>
      <w:r w:rsidRPr="00646FDD">
        <w:rPr>
          <w:rFonts w:ascii="Times New Roman" w:hAnsi="Times New Roman" w:cs="Times New Roman"/>
          <w:sz w:val="28"/>
          <w:szCs w:val="28"/>
        </w:rPr>
        <w:t>формации оповещения по сетям вещания;</w:t>
      </w:r>
    </w:p>
    <w:p w:rsidR="00D37DDD" w:rsidRPr="00A56ABF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ABF">
        <w:rPr>
          <w:rFonts w:ascii="Times New Roman" w:hAnsi="Times New Roman" w:cs="Times New Roman"/>
          <w:sz w:val="28"/>
          <w:szCs w:val="28"/>
        </w:rPr>
        <w:t>инициирует создание запасов финансовых и материальных средств для поддержания системы оповещения района в работоспособном состоянии.</w:t>
      </w:r>
    </w:p>
    <w:p w:rsidR="00D37DDD" w:rsidRPr="00855212" w:rsidRDefault="007B6FAD" w:rsidP="007B6FAD">
      <w:pPr>
        <w:pStyle w:val="ConsPlusNormal"/>
        <w:widowControl/>
        <w:tabs>
          <w:tab w:val="left" w:pos="127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D37DDD" w:rsidRPr="00855212">
        <w:rPr>
          <w:rFonts w:ascii="Times New Roman" w:hAnsi="Times New Roman" w:cs="Times New Roman"/>
          <w:sz w:val="28"/>
          <w:szCs w:val="28"/>
        </w:rPr>
        <w:t>Организации связи:</w:t>
      </w:r>
    </w:p>
    <w:p w:rsidR="00D37DDD" w:rsidRPr="0085521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2">
        <w:rPr>
          <w:rFonts w:ascii="Times New Roman" w:hAnsi="Times New Roman" w:cs="Times New Roman"/>
          <w:sz w:val="28"/>
          <w:szCs w:val="28"/>
        </w:rPr>
        <w:lastRenderedPageBreak/>
        <w:t>поддерживают в исправном состоянии и обеспечивают готовность техн</w:t>
      </w:r>
      <w:r w:rsidRPr="00855212">
        <w:rPr>
          <w:rFonts w:ascii="Times New Roman" w:hAnsi="Times New Roman" w:cs="Times New Roman"/>
          <w:sz w:val="28"/>
          <w:szCs w:val="28"/>
        </w:rPr>
        <w:t>и</w:t>
      </w:r>
      <w:r w:rsidRPr="00855212">
        <w:rPr>
          <w:rFonts w:ascii="Times New Roman" w:hAnsi="Times New Roman" w:cs="Times New Roman"/>
          <w:sz w:val="28"/>
          <w:szCs w:val="28"/>
        </w:rPr>
        <w:t>ческих средств оповещения, каналов связи и систем передачи сигналов и и</w:t>
      </w:r>
      <w:r w:rsidRPr="00855212">
        <w:rPr>
          <w:rFonts w:ascii="Times New Roman" w:hAnsi="Times New Roman" w:cs="Times New Roman"/>
          <w:sz w:val="28"/>
          <w:szCs w:val="28"/>
        </w:rPr>
        <w:t>н</w:t>
      </w:r>
      <w:r w:rsidRPr="00855212">
        <w:rPr>
          <w:rFonts w:ascii="Times New Roman" w:hAnsi="Times New Roman" w:cs="Times New Roman"/>
          <w:sz w:val="28"/>
          <w:szCs w:val="28"/>
        </w:rPr>
        <w:t>формации оповещения до населения;</w:t>
      </w:r>
    </w:p>
    <w:p w:rsidR="00D37DDD" w:rsidRPr="0085521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2">
        <w:rPr>
          <w:rFonts w:ascii="Times New Roman" w:hAnsi="Times New Roman" w:cs="Times New Roman"/>
          <w:sz w:val="28"/>
          <w:szCs w:val="28"/>
        </w:rPr>
        <w:t>организуют и осуществляют подготовку дежурно-диспетчерских служб объектов связи;</w:t>
      </w:r>
    </w:p>
    <w:p w:rsidR="00D37DDD" w:rsidRPr="0085521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2">
        <w:rPr>
          <w:rFonts w:ascii="Times New Roman" w:hAnsi="Times New Roman" w:cs="Times New Roman"/>
          <w:sz w:val="28"/>
          <w:szCs w:val="28"/>
        </w:rPr>
        <w:t>осуществляют подготовку специалистов и эксплуатационного персонала объектов связи;</w:t>
      </w:r>
    </w:p>
    <w:p w:rsidR="00D37DDD" w:rsidRPr="0085521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2">
        <w:rPr>
          <w:rFonts w:ascii="Times New Roman" w:hAnsi="Times New Roman" w:cs="Times New Roman"/>
          <w:sz w:val="28"/>
          <w:szCs w:val="28"/>
        </w:rPr>
        <w:t xml:space="preserve">определяют по заявкам 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Pr="00855212">
        <w:rPr>
          <w:rFonts w:ascii="Times New Roman" w:hAnsi="Times New Roman" w:cs="Times New Roman"/>
          <w:sz w:val="28"/>
          <w:szCs w:val="28"/>
        </w:rPr>
        <w:t>ГО и ЧС района порядок и время передачи радиовещательных программ, предназначенных для оповещ</w:t>
      </w:r>
      <w:r w:rsidRPr="00855212">
        <w:rPr>
          <w:rFonts w:ascii="Times New Roman" w:hAnsi="Times New Roman" w:cs="Times New Roman"/>
          <w:sz w:val="28"/>
          <w:szCs w:val="28"/>
        </w:rPr>
        <w:t>е</w:t>
      </w:r>
      <w:r w:rsidRPr="00855212">
        <w:rPr>
          <w:rFonts w:ascii="Times New Roman" w:hAnsi="Times New Roman" w:cs="Times New Roman"/>
          <w:sz w:val="28"/>
          <w:szCs w:val="28"/>
        </w:rPr>
        <w:t>ния населения района;</w:t>
      </w:r>
    </w:p>
    <w:p w:rsidR="00D37DDD" w:rsidRPr="0085521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2">
        <w:rPr>
          <w:rFonts w:ascii="Times New Roman" w:hAnsi="Times New Roman" w:cs="Times New Roman"/>
          <w:sz w:val="28"/>
          <w:szCs w:val="28"/>
        </w:rPr>
        <w:t xml:space="preserve">проводят по заявкам 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Pr="00855212">
        <w:rPr>
          <w:rFonts w:ascii="Times New Roman" w:hAnsi="Times New Roman" w:cs="Times New Roman"/>
          <w:sz w:val="28"/>
          <w:szCs w:val="28"/>
        </w:rPr>
        <w:t>ГО и ЧС района запись реч</w:t>
      </w:r>
      <w:r w:rsidRPr="00855212">
        <w:rPr>
          <w:rFonts w:ascii="Times New Roman" w:hAnsi="Times New Roman" w:cs="Times New Roman"/>
          <w:sz w:val="28"/>
          <w:szCs w:val="28"/>
        </w:rPr>
        <w:t>е</w:t>
      </w:r>
      <w:r w:rsidRPr="00855212">
        <w:rPr>
          <w:rFonts w:ascii="Times New Roman" w:hAnsi="Times New Roman" w:cs="Times New Roman"/>
          <w:sz w:val="28"/>
          <w:szCs w:val="28"/>
        </w:rPr>
        <w:t>вых сообщений на магнитные носители для оповещения населения района;</w:t>
      </w:r>
    </w:p>
    <w:p w:rsidR="00D37DDD" w:rsidRPr="0085521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2">
        <w:rPr>
          <w:rFonts w:ascii="Times New Roman" w:hAnsi="Times New Roman" w:cs="Times New Roman"/>
          <w:sz w:val="28"/>
          <w:szCs w:val="28"/>
        </w:rPr>
        <w:t>планируют и проводят проверки системы оповещения района, тренировки по передаче сигналов и информации оповещения населени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5212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D37DDD" w:rsidRPr="00855212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2">
        <w:rPr>
          <w:rFonts w:ascii="Times New Roman" w:hAnsi="Times New Roman" w:cs="Times New Roman"/>
          <w:sz w:val="28"/>
          <w:szCs w:val="28"/>
        </w:rPr>
        <w:t>создают запас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212">
        <w:rPr>
          <w:rFonts w:ascii="Times New Roman" w:hAnsi="Times New Roman" w:cs="Times New Roman"/>
          <w:sz w:val="28"/>
          <w:szCs w:val="28"/>
        </w:rPr>
        <w:t xml:space="preserve"> финансовых и материальных средств для поддержания системы оповещения в работоспособном состоянии.</w:t>
      </w:r>
    </w:p>
    <w:p w:rsidR="00D37DDD" w:rsidRPr="00D75093" w:rsidRDefault="007B6FAD" w:rsidP="007B6FAD">
      <w:pPr>
        <w:pStyle w:val="ConsPlusNormal"/>
        <w:widowControl/>
        <w:tabs>
          <w:tab w:val="left" w:pos="127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D37DDD" w:rsidRPr="00D75093">
        <w:rPr>
          <w:rFonts w:ascii="Times New Roman" w:hAnsi="Times New Roman" w:cs="Times New Roman"/>
          <w:sz w:val="28"/>
          <w:szCs w:val="28"/>
        </w:rPr>
        <w:t>Организации телевещания:</w:t>
      </w:r>
    </w:p>
    <w:p w:rsidR="00D37DDD" w:rsidRPr="00D75093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93">
        <w:rPr>
          <w:rFonts w:ascii="Times New Roman" w:hAnsi="Times New Roman" w:cs="Times New Roman"/>
          <w:sz w:val="28"/>
          <w:szCs w:val="28"/>
        </w:rPr>
        <w:t>организуют и осуществляют подготовку дежурно-диспетчерских служб, специалистов, обслуживающего и эксплуатационного персонала объектов в</w:t>
      </w:r>
      <w:r w:rsidRPr="00D75093">
        <w:rPr>
          <w:rFonts w:ascii="Times New Roman" w:hAnsi="Times New Roman" w:cs="Times New Roman"/>
          <w:sz w:val="28"/>
          <w:szCs w:val="28"/>
        </w:rPr>
        <w:t>е</w:t>
      </w:r>
      <w:r w:rsidRPr="00D75093">
        <w:rPr>
          <w:rFonts w:ascii="Times New Roman" w:hAnsi="Times New Roman" w:cs="Times New Roman"/>
          <w:sz w:val="28"/>
          <w:szCs w:val="28"/>
        </w:rPr>
        <w:t>щания;</w:t>
      </w:r>
    </w:p>
    <w:p w:rsidR="00D37DDD" w:rsidRPr="00D75093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93">
        <w:rPr>
          <w:rFonts w:ascii="Times New Roman" w:hAnsi="Times New Roman" w:cs="Times New Roman"/>
          <w:sz w:val="28"/>
          <w:szCs w:val="28"/>
        </w:rPr>
        <w:t>поддерживают в исправном состоянии и обеспечивают постоянную г</w:t>
      </w:r>
      <w:r w:rsidRPr="00D75093">
        <w:rPr>
          <w:rFonts w:ascii="Times New Roman" w:hAnsi="Times New Roman" w:cs="Times New Roman"/>
          <w:sz w:val="28"/>
          <w:szCs w:val="28"/>
        </w:rPr>
        <w:t>о</w:t>
      </w:r>
      <w:r w:rsidRPr="00D75093">
        <w:rPr>
          <w:rFonts w:ascii="Times New Roman" w:hAnsi="Times New Roman" w:cs="Times New Roman"/>
          <w:sz w:val="28"/>
          <w:szCs w:val="28"/>
        </w:rPr>
        <w:t>товность технических средств вещания к передаче условных сигналов опов</w:t>
      </w:r>
      <w:r w:rsidRPr="00D75093">
        <w:rPr>
          <w:rFonts w:ascii="Times New Roman" w:hAnsi="Times New Roman" w:cs="Times New Roman"/>
          <w:sz w:val="28"/>
          <w:szCs w:val="28"/>
        </w:rPr>
        <w:t>е</w:t>
      </w:r>
      <w:r w:rsidRPr="00D75093">
        <w:rPr>
          <w:rFonts w:ascii="Times New Roman" w:hAnsi="Times New Roman" w:cs="Times New Roman"/>
          <w:sz w:val="28"/>
          <w:szCs w:val="28"/>
        </w:rPr>
        <w:t>щения и речевой информации до населения района;</w:t>
      </w:r>
    </w:p>
    <w:p w:rsidR="00D37DDD" w:rsidRPr="00D75093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93">
        <w:rPr>
          <w:rFonts w:ascii="Times New Roman" w:hAnsi="Times New Roman" w:cs="Times New Roman"/>
          <w:sz w:val="28"/>
          <w:szCs w:val="28"/>
        </w:rPr>
        <w:t>определяют по заявкам управления по делам ГО и ЧС района поряд</w:t>
      </w:r>
      <w:r>
        <w:rPr>
          <w:rFonts w:ascii="Times New Roman" w:hAnsi="Times New Roman" w:cs="Times New Roman"/>
          <w:sz w:val="28"/>
          <w:szCs w:val="28"/>
        </w:rPr>
        <w:t>ок и время передачи телевизион</w:t>
      </w:r>
      <w:r w:rsidRPr="00D75093">
        <w:rPr>
          <w:rFonts w:ascii="Times New Roman" w:hAnsi="Times New Roman" w:cs="Times New Roman"/>
          <w:sz w:val="28"/>
          <w:szCs w:val="28"/>
        </w:rPr>
        <w:t>ных программ, предназначенных для оповещения населения района;</w:t>
      </w:r>
    </w:p>
    <w:p w:rsidR="00D37DDD" w:rsidRPr="00D75093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93">
        <w:rPr>
          <w:rFonts w:ascii="Times New Roman" w:hAnsi="Times New Roman" w:cs="Times New Roman"/>
          <w:sz w:val="28"/>
          <w:szCs w:val="28"/>
        </w:rPr>
        <w:t>проводят по заявкам управления по делам ГО и ЧС района запись реч</w:t>
      </w:r>
      <w:r w:rsidRPr="00D75093">
        <w:rPr>
          <w:rFonts w:ascii="Times New Roman" w:hAnsi="Times New Roman" w:cs="Times New Roman"/>
          <w:sz w:val="28"/>
          <w:szCs w:val="28"/>
        </w:rPr>
        <w:t>е</w:t>
      </w:r>
      <w:r w:rsidRPr="00D75093">
        <w:rPr>
          <w:rFonts w:ascii="Times New Roman" w:hAnsi="Times New Roman" w:cs="Times New Roman"/>
          <w:sz w:val="28"/>
          <w:szCs w:val="28"/>
        </w:rPr>
        <w:t>вых сообщений на магнитные носители для оповещения населения района;</w:t>
      </w:r>
    </w:p>
    <w:p w:rsidR="00D37DDD" w:rsidRPr="00D75093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93">
        <w:rPr>
          <w:rFonts w:ascii="Times New Roman" w:hAnsi="Times New Roman" w:cs="Times New Roman"/>
          <w:sz w:val="28"/>
          <w:szCs w:val="28"/>
        </w:rPr>
        <w:t>обеспечивают постоянную готовность персонала объектов вещания к оповещению и информированию населения района;</w:t>
      </w:r>
    </w:p>
    <w:p w:rsidR="00D37DDD" w:rsidRPr="00D75093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93">
        <w:rPr>
          <w:rFonts w:ascii="Times New Roman" w:hAnsi="Times New Roman" w:cs="Times New Roman"/>
          <w:sz w:val="28"/>
          <w:szCs w:val="28"/>
        </w:rPr>
        <w:t>планируют и проводят проверки системы оповещения района, тренировки по передаче сигналов и информации оповещения населени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7509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D37DDD" w:rsidRPr="00D75093" w:rsidRDefault="00D37DDD" w:rsidP="00D37DD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93">
        <w:rPr>
          <w:rFonts w:ascii="Times New Roman" w:hAnsi="Times New Roman" w:cs="Times New Roman"/>
          <w:sz w:val="28"/>
          <w:szCs w:val="28"/>
        </w:rPr>
        <w:t>создают запасы финансовых и материальных средств для поддержания системы оповещения в работоспособном состоянии.</w:t>
      </w:r>
    </w:p>
    <w:p w:rsidR="00D37DDD" w:rsidRPr="00D75093" w:rsidRDefault="007B6FA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="00D37DDD" w:rsidRPr="00D75093">
        <w:rPr>
          <w:rFonts w:ascii="Times New Roman" w:hAnsi="Times New Roman" w:cs="Times New Roman"/>
          <w:sz w:val="28"/>
          <w:szCs w:val="28"/>
        </w:rPr>
        <w:t>Г</w:t>
      </w:r>
      <w:r w:rsidR="00D37DDD">
        <w:rPr>
          <w:rFonts w:ascii="Times New Roman" w:hAnsi="Times New Roman" w:cs="Times New Roman"/>
          <w:sz w:val="28"/>
          <w:szCs w:val="28"/>
        </w:rPr>
        <w:t>лавы г</w:t>
      </w:r>
      <w:r w:rsidR="00D37DDD" w:rsidRPr="00D75093">
        <w:rPr>
          <w:rFonts w:ascii="Times New Roman" w:hAnsi="Times New Roman" w:cs="Times New Roman"/>
          <w:sz w:val="28"/>
          <w:szCs w:val="28"/>
        </w:rPr>
        <w:t>ородски</w:t>
      </w:r>
      <w:r w:rsidR="00D37DDD">
        <w:rPr>
          <w:rFonts w:ascii="Times New Roman" w:hAnsi="Times New Roman" w:cs="Times New Roman"/>
          <w:sz w:val="28"/>
          <w:szCs w:val="28"/>
        </w:rPr>
        <w:t xml:space="preserve">х, </w:t>
      </w:r>
      <w:r w:rsidR="00D37DDD" w:rsidRPr="00D75093">
        <w:rPr>
          <w:rFonts w:ascii="Times New Roman" w:hAnsi="Times New Roman" w:cs="Times New Roman"/>
          <w:sz w:val="28"/>
          <w:szCs w:val="28"/>
        </w:rPr>
        <w:t>сельски</w:t>
      </w:r>
      <w:r w:rsidR="00D37DDD">
        <w:rPr>
          <w:rFonts w:ascii="Times New Roman" w:hAnsi="Times New Roman" w:cs="Times New Roman"/>
          <w:sz w:val="28"/>
          <w:szCs w:val="28"/>
        </w:rPr>
        <w:t>х</w:t>
      </w:r>
      <w:r w:rsidR="00D37DDD" w:rsidRPr="00D7509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37DDD">
        <w:rPr>
          <w:rFonts w:ascii="Times New Roman" w:hAnsi="Times New Roman" w:cs="Times New Roman"/>
          <w:sz w:val="28"/>
          <w:szCs w:val="28"/>
        </w:rPr>
        <w:t>й района</w:t>
      </w:r>
      <w:r w:rsidR="00D37DDD" w:rsidRPr="00D75093">
        <w:rPr>
          <w:rFonts w:ascii="Times New Roman" w:hAnsi="Times New Roman" w:cs="Times New Roman"/>
          <w:sz w:val="28"/>
          <w:szCs w:val="28"/>
        </w:rPr>
        <w:t xml:space="preserve"> </w:t>
      </w:r>
      <w:r w:rsidR="00D37DDD">
        <w:rPr>
          <w:rFonts w:ascii="Times New Roman" w:hAnsi="Times New Roman" w:cs="Times New Roman"/>
          <w:sz w:val="28"/>
          <w:szCs w:val="28"/>
        </w:rPr>
        <w:t xml:space="preserve">и руководители </w:t>
      </w:r>
      <w:r w:rsidR="00D37DDD" w:rsidRPr="00D75093">
        <w:rPr>
          <w:rFonts w:ascii="Times New Roman" w:hAnsi="Times New Roman" w:cs="Times New Roman"/>
          <w:sz w:val="28"/>
          <w:szCs w:val="28"/>
        </w:rPr>
        <w:t>орган</w:t>
      </w:r>
      <w:r w:rsidR="00D37DDD" w:rsidRPr="00D75093">
        <w:rPr>
          <w:rFonts w:ascii="Times New Roman" w:hAnsi="Times New Roman" w:cs="Times New Roman"/>
          <w:sz w:val="28"/>
          <w:szCs w:val="28"/>
        </w:rPr>
        <w:t>и</w:t>
      </w:r>
      <w:r w:rsidR="00D37DDD" w:rsidRPr="00D75093">
        <w:rPr>
          <w:rFonts w:ascii="Times New Roman" w:hAnsi="Times New Roman" w:cs="Times New Roman"/>
          <w:sz w:val="28"/>
          <w:szCs w:val="28"/>
        </w:rPr>
        <w:t>заци</w:t>
      </w:r>
      <w:r w:rsidR="00D37DDD">
        <w:rPr>
          <w:rFonts w:ascii="Times New Roman" w:hAnsi="Times New Roman" w:cs="Times New Roman"/>
          <w:sz w:val="28"/>
          <w:szCs w:val="28"/>
        </w:rPr>
        <w:t>й</w:t>
      </w:r>
      <w:r w:rsidR="00D37DDD" w:rsidRPr="00D75093">
        <w:rPr>
          <w:rFonts w:ascii="Times New Roman" w:hAnsi="Times New Roman" w:cs="Times New Roman"/>
          <w:sz w:val="28"/>
          <w:szCs w:val="28"/>
        </w:rPr>
        <w:t>:</w:t>
      </w:r>
    </w:p>
    <w:p w:rsidR="00D37DDD" w:rsidRPr="003F06B8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B8">
        <w:rPr>
          <w:rFonts w:ascii="Times New Roman" w:hAnsi="Times New Roman" w:cs="Times New Roman"/>
          <w:sz w:val="28"/>
          <w:szCs w:val="28"/>
        </w:rPr>
        <w:t>обеспечивают готовность и поддержание в работо</w:t>
      </w:r>
      <w:r>
        <w:rPr>
          <w:rFonts w:ascii="Times New Roman" w:hAnsi="Times New Roman" w:cs="Times New Roman"/>
          <w:sz w:val="28"/>
          <w:szCs w:val="28"/>
        </w:rPr>
        <w:t>способном состоянии существующих технических</w:t>
      </w:r>
      <w:r w:rsidRPr="003F06B8">
        <w:rPr>
          <w:rFonts w:ascii="Times New Roman" w:hAnsi="Times New Roman" w:cs="Times New Roman"/>
          <w:sz w:val="28"/>
          <w:szCs w:val="28"/>
        </w:rPr>
        <w:t xml:space="preserve"> средств оповещения, канал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F06B8">
        <w:rPr>
          <w:rFonts w:ascii="Times New Roman" w:hAnsi="Times New Roman" w:cs="Times New Roman"/>
          <w:sz w:val="28"/>
          <w:szCs w:val="28"/>
        </w:rPr>
        <w:t xml:space="preserve"> связи и систем пер</w:t>
      </w:r>
      <w:r w:rsidRPr="003F06B8">
        <w:rPr>
          <w:rFonts w:ascii="Times New Roman" w:hAnsi="Times New Roman" w:cs="Times New Roman"/>
          <w:sz w:val="28"/>
          <w:szCs w:val="28"/>
        </w:rPr>
        <w:t>е</w:t>
      </w:r>
      <w:r w:rsidRPr="003F06B8">
        <w:rPr>
          <w:rFonts w:ascii="Times New Roman" w:hAnsi="Times New Roman" w:cs="Times New Roman"/>
          <w:sz w:val="28"/>
          <w:szCs w:val="28"/>
        </w:rPr>
        <w:t xml:space="preserve">дачи сигналов и информации оповещения до населения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3F06B8">
        <w:rPr>
          <w:rFonts w:ascii="Times New Roman" w:hAnsi="Times New Roman" w:cs="Times New Roman"/>
          <w:sz w:val="28"/>
          <w:szCs w:val="28"/>
        </w:rPr>
        <w:t>и работн</w:t>
      </w:r>
      <w:r w:rsidRPr="003F06B8">
        <w:rPr>
          <w:rFonts w:ascii="Times New Roman" w:hAnsi="Times New Roman" w:cs="Times New Roman"/>
          <w:sz w:val="28"/>
          <w:szCs w:val="28"/>
        </w:rPr>
        <w:t>и</w:t>
      </w:r>
      <w:r w:rsidRPr="003F06B8">
        <w:rPr>
          <w:rFonts w:ascii="Times New Roman" w:hAnsi="Times New Roman" w:cs="Times New Roman"/>
          <w:sz w:val="28"/>
          <w:szCs w:val="28"/>
        </w:rPr>
        <w:t>ков организаций;</w:t>
      </w:r>
    </w:p>
    <w:p w:rsidR="00D37DDD" w:rsidRPr="003F06B8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B8">
        <w:rPr>
          <w:rFonts w:ascii="Times New Roman" w:hAnsi="Times New Roman" w:cs="Times New Roman"/>
          <w:sz w:val="28"/>
          <w:szCs w:val="28"/>
        </w:rPr>
        <w:t xml:space="preserve">организуют создание и совершенствование систем оповещения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3F06B8">
        <w:rPr>
          <w:rFonts w:ascii="Times New Roman" w:hAnsi="Times New Roman" w:cs="Times New Roman"/>
          <w:sz w:val="28"/>
          <w:szCs w:val="28"/>
        </w:rPr>
        <w:t>и работников организаций;</w:t>
      </w:r>
    </w:p>
    <w:p w:rsidR="00D37DDD" w:rsidRPr="003F06B8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B8">
        <w:rPr>
          <w:rFonts w:ascii="Times New Roman" w:hAnsi="Times New Roman" w:cs="Times New Roman"/>
          <w:sz w:val="28"/>
          <w:szCs w:val="28"/>
        </w:rPr>
        <w:t xml:space="preserve">назначают лиц, ответственных за </w:t>
      </w:r>
      <w:r>
        <w:rPr>
          <w:rFonts w:ascii="Times New Roman" w:hAnsi="Times New Roman" w:cs="Times New Roman"/>
          <w:sz w:val="28"/>
          <w:szCs w:val="28"/>
        </w:rPr>
        <w:t>поддержание в технически исправном и работоспособном состоянии</w:t>
      </w:r>
      <w:r w:rsidRPr="003F06B8">
        <w:rPr>
          <w:rFonts w:ascii="Times New Roman" w:hAnsi="Times New Roman" w:cs="Times New Roman"/>
          <w:sz w:val="28"/>
          <w:szCs w:val="28"/>
        </w:rPr>
        <w:t xml:space="preserve"> систем оповещения населения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3F06B8">
        <w:rPr>
          <w:rFonts w:ascii="Times New Roman" w:hAnsi="Times New Roman" w:cs="Times New Roman"/>
          <w:sz w:val="28"/>
          <w:szCs w:val="28"/>
        </w:rPr>
        <w:t xml:space="preserve"> и работн</w:t>
      </w:r>
      <w:r w:rsidRPr="003F06B8">
        <w:rPr>
          <w:rFonts w:ascii="Times New Roman" w:hAnsi="Times New Roman" w:cs="Times New Roman"/>
          <w:sz w:val="28"/>
          <w:szCs w:val="28"/>
        </w:rPr>
        <w:t>и</w:t>
      </w:r>
      <w:r w:rsidRPr="003F06B8">
        <w:rPr>
          <w:rFonts w:ascii="Times New Roman" w:hAnsi="Times New Roman" w:cs="Times New Roman"/>
          <w:sz w:val="28"/>
          <w:szCs w:val="28"/>
        </w:rPr>
        <w:t>ков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и подачу сигналов оповещения</w:t>
      </w:r>
      <w:r w:rsidRPr="003F06B8">
        <w:rPr>
          <w:rFonts w:ascii="Times New Roman" w:hAnsi="Times New Roman" w:cs="Times New Roman"/>
          <w:sz w:val="28"/>
          <w:szCs w:val="28"/>
        </w:rPr>
        <w:t>;</w:t>
      </w:r>
    </w:p>
    <w:p w:rsidR="00D37DDD" w:rsidRPr="00240807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07">
        <w:rPr>
          <w:rFonts w:ascii="Times New Roman" w:hAnsi="Times New Roman" w:cs="Times New Roman"/>
          <w:sz w:val="28"/>
          <w:szCs w:val="28"/>
        </w:rPr>
        <w:lastRenderedPageBreak/>
        <w:t>при возникновении ЧС на территории района в мирное и военное время организуют и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подготовку дежурно-диспетчерских </w:t>
      </w:r>
      <w:r w:rsidRPr="00240807">
        <w:rPr>
          <w:rFonts w:ascii="Times New Roman" w:hAnsi="Times New Roman" w:cs="Times New Roman"/>
          <w:sz w:val="28"/>
          <w:szCs w:val="28"/>
        </w:rPr>
        <w:t>служб посел</w:t>
      </w:r>
      <w:r w:rsidRPr="00240807">
        <w:rPr>
          <w:rFonts w:ascii="Times New Roman" w:hAnsi="Times New Roman" w:cs="Times New Roman"/>
          <w:sz w:val="28"/>
          <w:szCs w:val="28"/>
        </w:rPr>
        <w:t>е</w:t>
      </w:r>
      <w:r w:rsidRPr="00240807">
        <w:rPr>
          <w:rFonts w:ascii="Times New Roman" w:hAnsi="Times New Roman" w:cs="Times New Roman"/>
          <w:sz w:val="28"/>
          <w:szCs w:val="28"/>
        </w:rPr>
        <w:t>ний (для городских и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40807">
        <w:rPr>
          <w:rFonts w:ascii="Times New Roman" w:hAnsi="Times New Roman" w:cs="Times New Roman"/>
          <w:sz w:val="28"/>
          <w:szCs w:val="28"/>
        </w:rPr>
        <w:t>);</w:t>
      </w:r>
    </w:p>
    <w:p w:rsidR="00D37DDD" w:rsidRPr="00240807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07">
        <w:rPr>
          <w:rFonts w:ascii="Times New Roman" w:hAnsi="Times New Roman" w:cs="Times New Roman"/>
          <w:sz w:val="28"/>
          <w:szCs w:val="28"/>
        </w:rPr>
        <w:t>организуют и осуществляют подготовку дежурно-диспетчерских служб организаций и объектов связи (для организаций);</w:t>
      </w:r>
    </w:p>
    <w:p w:rsidR="00D37DDD" w:rsidRPr="00240807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07">
        <w:rPr>
          <w:rFonts w:ascii="Times New Roman" w:hAnsi="Times New Roman" w:cs="Times New Roman"/>
          <w:sz w:val="28"/>
          <w:szCs w:val="28"/>
        </w:rPr>
        <w:t>заблаговременно проводят запись речевых сообщений на магнитные н</w:t>
      </w:r>
      <w:r w:rsidRPr="00240807">
        <w:rPr>
          <w:rFonts w:ascii="Times New Roman" w:hAnsi="Times New Roman" w:cs="Times New Roman"/>
          <w:sz w:val="28"/>
          <w:szCs w:val="28"/>
        </w:rPr>
        <w:t>о</w:t>
      </w:r>
      <w:r w:rsidRPr="00240807">
        <w:rPr>
          <w:rFonts w:ascii="Times New Roman" w:hAnsi="Times New Roman" w:cs="Times New Roman"/>
          <w:sz w:val="28"/>
          <w:szCs w:val="28"/>
        </w:rPr>
        <w:t>сители для оповещения населения и работников организаций;</w:t>
      </w:r>
    </w:p>
    <w:p w:rsidR="00D37DDD" w:rsidRPr="00500A81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81">
        <w:rPr>
          <w:rFonts w:ascii="Times New Roman" w:hAnsi="Times New Roman" w:cs="Times New Roman"/>
          <w:sz w:val="28"/>
          <w:szCs w:val="28"/>
        </w:rPr>
        <w:t xml:space="preserve">обеспечивают постоянную готовность </w:t>
      </w:r>
      <w:r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Pr="00500A81">
        <w:rPr>
          <w:rFonts w:ascii="Times New Roman" w:hAnsi="Times New Roman" w:cs="Times New Roman"/>
          <w:sz w:val="28"/>
          <w:szCs w:val="28"/>
        </w:rPr>
        <w:t>проведения опов</w:t>
      </w:r>
      <w:r w:rsidRPr="00500A81">
        <w:rPr>
          <w:rFonts w:ascii="Times New Roman" w:hAnsi="Times New Roman" w:cs="Times New Roman"/>
          <w:sz w:val="28"/>
          <w:szCs w:val="28"/>
        </w:rPr>
        <w:t>е</w:t>
      </w:r>
      <w:r w:rsidRPr="00500A81">
        <w:rPr>
          <w:rFonts w:ascii="Times New Roman" w:hAnsi="Times New Roman" w:cs="Times New Roman"/>
          <w:sz w:val="28"/>
          <w:szCs w:val="28"/>
        </w:rPr>
        <w:t xml:space="preserve">щения и информирования населения, работников организаций ответственными </w:t>
      </w:r>
      <w:r>
        <w:rPr>
          <w:rFonts w:ascii="Times New Roman" w:hAnsi="Times New Roman" w:cs="Times New Roman"/>
          <w:sz w:val="28"/>
          <w:szCs w:val="28"/>
        </w:rPr>
        <w:t xml:space="preserve">(назначенными) </w:t>
      </w:r>
      <w:r w:rsidRPr="00500A81">
        <w:rPr>
          <w:rFonts w:ascii="Times New Roman" w:hAnsi="Times New Roman" w:cs="Times New Roman"/>
          <w:sz w:val="28"/>
          <w:szCs w:val="28"/>
        </w:rPr>
        <w:t>лицами, а также умение ими эксплуатировать системы опов</w:t>
      </w:r>
      <w:r w:rsidRPr="00500A81">
        <w:rPr>
          <w:rFonts w:ascii="Times New Roman" w:hAnsi="Times New Roman" w:cs="Times New Roman"/>
          <w:sz w:val="28"/>
          <w:szCs w:val="28"/>
        </w:rPr>
        <w:t>е</w:t>
      </w:r>
      <w:r w:rsidRPr="00500A81">
        <w:rPr>
          <w:rFonts w:ascii="Times New Roman" w:hAnsi="Times New Roman" w:cs="Times New Roman"/>
          <w:sz w:val="28"/>
          <w:szCs w:val="28"/>
        </w:rPr>
        <w:t>щения;</w:t>
      </w:r>
    </w:p>
    <w:p w:rsidR="00D37DDD" w:rsidRPr="00500A81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81">
        <w:rPr>
          <w:rFonts w:ascii="Times New Roman" w:hAnsi="Times New Roman" w:cs="Times New Roman"/>
          <w:sz w:val="28"/>
          <w:szCs w:val="28"/>
        </w:rPr>
        <w:t>планируют и проводят проверки системы оповещения района, тренировки по передаче сигналов и информации оповещения населения района и работн</w:t>
      </w:r>
      <w:r w:rsidRPr="00500A81">
        <w:rPr>
          <w:rFonts w:ascii="Times New Roman" w:hAnsi="Times New Roman" w:cs="Times New Roman"/>
          <w:sz w:val="28"/>
          <w:szCs w:val="28"/>
        </w:rPr>
        <w:t>и</w:t>
      </w:r>
      <w:r w:rsidRPr="00500A81">
        <w:rPr>
          <w:rFonts w:ascii="Times New Roman" w:hAnsi="Times New Roman" w:cs="Times New Roman"/>
          <w:sz w:val="28"/>
          <w:szCs w:val="28"/>
        </w:rPr>
        <w:t>ков организаций;</w:t>
      </w:r>
    </w:p>
    <w:p w:rsidR="00D37DDD" w:rsidRDefault="00D37DDD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81">
        <w:rPr>
          <w:rFonts w:ascii="Times New Roman" w:hAnsi="Times New Roman" w:cs="Times New Roman"/>
          <w:sz w:val="28"/>
          <w:szCs w:val="28"/>
        </w:rPr>
        <w:t>создают запас финансовых и материальных средств для поддержания системы оповещения в работоспособном состоянии.</w:t>
      </w:r>
    </w:p>
    <w:p w:rsidR="00D37DDD" w:rsidRDefault="003A0013" w:rsidP="005507E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="00D37DDD">
        <w:rPr>
          <w:rFonts w:ascii="Times New Roman" w:hAnsi="Times New Roman" w:cs="Times New Roman"/>
          <w:sz w:val="28"/>
          <w:szCs w:val="28"/>
        </w:rPr>
        <w:t>Заведующие хозяйствам</w:t>
      </w:r>
      <w:r>
        <w:rPr>
          <w:rFonts w:ascii="Times New Roman" w:hAnsi="Times New Roman" w:cs="Times New Roman"/>
          <w:sz w:val="28"/>
          <w:szCs w:val="28"/>
        </w:rPr>
        <w:t>и сельских населе</w:t>
      </w:r>
      <w:r w:rsidR="00D37DDD">
        <w:rPr>
          <w:rFonts w:ascii="Times New Roman" w:hAnsi="Times New Roman" w:cs="Times New Roman"/>
          <w:sz w:val="28"/>
          <w:szCs w:val="28"/>
        </w:rPr>
        <w:t>нных пунктов, не явля</w:t>
      </w:r>
      <w:r w:rsidR="00D37DDD">
        <w:rPr>
          <w:rFonts w:ascii="Times New Roman" w:hAnsi="Times New Roman" w:cs="Times New Roman"/>
          <w:sz w:val="28"/>
          <w:szCs w:val="28"/>
        </w:rPr>
        <w:t>ю</w:t>
      </w:r>
      <w:r w:rsidR="00D37DDD">
        <w:rPr>
          <w:rFonts w:ascii="Times New Roman" w:hAnsi="Times New Roman" w:cs="Times New Roman"/>
          <w:sz w:val="28"/>
          <w:szCs w:val="28"/>
        </w:rPr>
        <w:t>щихся муниципальными образованиями района:</w:t>
      </w:r>
    </w:p>
    <w:p w:rsidR="00D37DDD" w:rsidRPr="003F06B8" w:rsidRDefault="00D37DDD" w:rsidP="005507EE">
      <w:pPr>
        <w:pStyle w:val="ConsPlusNormal"/>
        <w:widowControl/>
        <w:tabs>
          <w:tab w:val="left" w:pos="709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B8">
        <w:rPr>
          <w:rFonts w:ascii="Times New Roman" w:hAnsi="Times New Roman" w:cs="Times New Roman"/>
          <w:sz w:val="28"/>
          <w:szCs w:val="28"/>
        </w:rPr>
        <w:t xml:space="preserve">обеспечивают готовность и поддержание в </w:t>
      </w:r>
      <w:r>
        <w:rPr>
          <w:rFonts w:ascii="Times New Roman" w:hAnsi="Times New Roman" w:cs="Times New Roman"/>
          <w:sz w:val="28"/>
          <w:szCs w:val="28"/>
        </w:rPr>
        <w:t xml:space="preserve">технически исправном и </w:t>
      </w:r>
      <w:r w:rsidRPr="003F06B8">
        <w:rPr>
          <w:rFonts w:ascii="Times New Roman" w:hAnsi="Times New Roman" w:cs="Times New Roman"/>
          <w:sz w:val="28"/>
          <w:szCs w:val="28"/>
        </w:rPr>
        <w:t>раб</w:t>
      </w:r>
      <w:r w:rsidRPr="003F06B8">
        <w:rPr>
          <w:rFonts w:ascii="Times New Roman" w:hAnsi="Times New Roman" w:cs="Times New Roman"/>
          <w:sz w:val="28"/>
          <w:szCs w:val="28"/>
        </w:rPr>
        <w:t>о</w:t>
      </w:r>
      <w:r w:rsidRPr="003F06B8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>способном состоянии существующих технических</w:t>
      </w:r>
      <w:r w:rsidRPr="003F06B8">
        <w:rPr>
          <w:rFonts w:ascii="Times New Roman" w:hAnsi="Times New Roman" w:cs="Times New Roman"/>
          <w:sz w:val="28"/>
          <w:szCs w:val="28"/>
        </w:rPr>
        <w:t xml:space="preserve"> средств оповещения, к</w:t>
      </w:r>
      <w:r w:rsidRPr="003F06B8">
        <w:rPr>
          <w:rFonts w:ascii="Times New Roman" w:hAnsi="Times New Roman" w:cs="Times New Roman"/>
          <w:sz w:val="28"/>
          <w:szCs w:val="28"/>
        </w:rPr>
        <w:t>а</w:t>
      </w:r>
      <w:r w:rsidRPr="003F06B8">
        <w:rPr>
          <w:rFonts w:ascii="Times New Roman" w:hAnsi="Times New Roman" w:cs="Times New Roman"/>
          <w:sz w:val="28"/>
          <w:szCs w:val="28"/>
        </w:rPr>
        <w:t>нал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F06B8">
        <w:rPr>
          <w:rFonts w:ascii="Times New Roman" w:hAnsi="Times New Roman" w:cs="Times New Roman"/>
          <w:sz w:val="28"/>
          <w:szCs w:val="28"/>
        </w:rPr>
        <w:t xml:space="preserve"> связи и систем передачи сигналов и информации оповещения до </w:t>
      </w:r>
      <w:r>
        <w:rPr>
          <w:rFonts w:ascii="Times New Roman" w:hAnsi="Times New Roman" w:cs="Times New Roman"/>
          <w:sz w:val="28"/>
          <w:szCs w:val="28"/>
        </w:rPr>
        <w:t xml:space="preserve">жителей </w:t>
      </w:r>
      <w:r w:rsidRPr="003F06B8">
        <w:rPr>
          <w:rFonts w:ascii="Times New Roman" w:hAnsi="Times New Roman" w:cs="Times New Roman"/>
          <w:sz w:val="28"/>
          <w:szCs w:val="28"/>
        </w:rPr>
        <w:t>населен</w:t>
      </w:r>
      <w:r>
        <w:rPr>
          <w:rFonts w:ascii="Times New Roman" w:hAnsi="Times New Roman" w:cs="Times New Roman"/>
          <w:sz w:val="28"/>
          <w:szCs w:val="28"/>
        </w:rPr>
        <w:t>ных пунктов</w:t>
      </w:r>
      <w:r w:rsidRPr="003F06B8">
        <w:rPr>
          <w:rFonts w:ascii="Times New Roman" w:hAnsi="Times New Roman" w:cs="Times New Roman"/>
          <w:sz w:val="28"/>
          <w:szCs w:val="28"/>
        </w:rPr>
        <w:t>;</w:t>
      </w:r>
    </w:p>
    <w:p w:rsidR="00D37DDD" w:rsidRPr="003F06B8" w:rsidRDefault="00D37DDD" w:rsidP="005507EE">
      <w:pPr>
        <w:pStyle w:val="ConsPlusNormal"/>
        <w:widowControl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B8">
        <w:rPr>
          <w:rFonts w:ascii="Times New Roman" w:hAnsi="Times New Roman" w:cs="Times New Roman"/>
          <w:sz w:val="28"/>
          <w:szCs w:val="28"/>
        </w:rPr>
        <w:t>организуют создание и совершенствование систем оповещения;</w:t>
      </w:r>
    </w:p>
    <w:p w:rsidR="00D37DDD" w:rsidRDefault="00D37DDD" w:rsidP="005507EE">
      <w:pPr>
        <w:pStyle w:val="ConsPlusNormal"/>
        <w:widowControl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 подачу сигналов оповещения</w:t>
      </w:r>
      <w:r w:rsidRPr="003F06B8">
        <w:rPr>
          <w:rFonts w:ascii="Times New Roman" w:hAnsi="Times New Roman" w:cs="Times New Roman"/>
          <w:sz w:val="28"/>
          <w:szCs w:val="28"/>
        </w:rPr>
        <w:t>;</w:t>
      </w:r>
    </w:p>
    <w:p w:rsidR="00D37DDD" w:rsidRDefault="00D37DDD" w:rsidP="005507EE">
      <w:pPr>
        <w:pStyle w:val="ConsPlusNormal"/>
        <w:widowControl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81">
        <w:rPr>
          <w:rFonts w:ascii="Times New Roman" w:hAnsi="Times New Roman" w:cs="Times New Roman"/>
          <w:sz w:val="28"/>
          <w:szCs w:val="28"/>
        </w:rPr>
        <w:t xml:space="preserve">обеспечивают постоянную готовность </w:t>
      </w:r>
      <w:r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Pr="00500A81">
        <w:rPr>
          <w:rFonts w:ascii="Times New Roman" w:hAnsi="Times New Roman" w:cs="Times New Roman"/>
          <w:sz w:val="28"/>
          <w:szCs w:val="28"/>
        </w:rPr>
        <w:t>проведения опов</w:t>
      </w:r>
      <w:r w:rsidRPr="00500A81">
        <w:rPr>
          <w:rFonts w:ascii="Times New Roman" w:hAnsi="Times New Roman" w:cs="Times New Roman"/>
          <w:sz w:val="28"/>
          <w:szCs w:val="28"/>
        </w:rPr>
        <w:t>е</w:t>
      </w:r>
      <w:r w:rsidRPr="00500A81">
        <w:rPr>
          <w:rFonts w:ascii="Times New Roman" w:hAnsi="Times New Roman" w:cs="Times New Roman"/>
          <w:sz w:val="28"/>
          <w:szCs w:val="28"/>
        </w:rPr>
        <w:t xml:space="preserve">щения и информирования населения, а также умение </w:t>
      </w:r>
      <w:r>
        <w:rPr>
          <w:rFonts w:ascii="Times New Roman" w:hAnsi="Times New Roman" w:cs="Times New Roman"/>
          <w:sz w:val="28"/>
          <w:szCs w:val="28"/>
        </w:rPr>
        <w:t>эксплуатировать систему</w:t>
      </w:r>
      <w:r w:rsidRPr="00500A81">
        <w:rPr>
          <w:rFonts w:ascii="Times New Roman" w:hAnsi="Times New Roman" w:cs="Times New Roman"/>
          <w:sz w:val="28"/>
          <w:szCs w:val="28"/>
        </w:rPr>
        <w:t xml:space="preserve"> оповещения</w:t>
      </w:r>
      <w:r>
        <w:rPr>
          <w:rFonts w:ascii="Times New Roman" w:hAnsi="Times New Roman" w:cs="Times New Roman"/>
          <w:sz w:val="28"/>
          <w:szCs w:val="28"/>
        </w:rPr>
        <w:t xml:space="preserve"> (подачу сигналов оповещения) лицу его замещающего на период отсутствия</w:t>
      </w:r>
      <w:r w:rsidRPr="00D320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заведующего хозяйством в населенном пункте (отпуск, команд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ровка, болезнь и т.д.) с обязательным предоставлением информации в 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по делам ГО и ЧС района о лице</w:t>
      </w:r>
      <w:r w:rsidR="003A0013">
        <w:rPr>
          <w:rFonts w:ascii="Times New Roman" w:hAnsi="Times New Roman" w:cs="Times New Roman"/>
          <w:sz w:val="28"/>
          <w:szCs w:val="28"/>
        </w:rPr>
        <w:t>, его замещающем (ФИО</w:t>
      </w:r>
      <w:r>
        <w:rPr>
          <w:rFonts w:ascii="Times New Roman" w:hAnsi="Times New Roman" w:cs="Times New Roman"/>
          <w:sz w:val="28"/>
          <w:szCs w:val="28"/>
        </w:rPr>
        <w:t>, контактный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лефон и адрес проживания)</w:t>
      </w:r>
      <w:r w:rsidRPr="00500A81">
        <w:rPr>
          <w:rFonts w:ascii="Times New Roman" w:hAnsi="Times New Roman" w:cs="Times New Roman"/>
          <w:sz w:val="28"/>
          <w:szCs w:val="28"/>
        </w:rPr>
        <w:t>;</w:t>
      </w:r>
    </w:p>
    <w:p w:rsidR="00D37DDD" w:rsidRDefault="00D37DDD" w:rsidP="005507EE">
      <w:pPr>
        <w:pStyle w:val="ConsPlusNormal"/>
        <w:widowControl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81">
        <w:rPr>
          <w:rFonts w:ascii="Times New Roman" w:hAnsi="Times New Roman" w:cs="Times New Roman"/>
          <w:sz w:val="28"/>
          <w:szCs w:val="28"/>
        </w:rPr>
        <w:t>планируют и проводят проверки системы оповещения, тренировки по п</w:t>
      </w:r>
      <w:r w:rsidRPr="00500A81">
        <w:rPr>
          <w:rFonts w:ascii="Times New Roman" w:hAnsi="Times New Roman" w:cs="Times New Roman"/>
          <w:sz w:val="28"/>
          <w:szCs w:val="28"/>
        </w:rPr>
        <w:t>е</w:t>
      </w:r>
      <w:r w:rsidRPr="00500A81">
        <w:rPr>
          <w:rFonts w:ascii="Times New Roman" w:hAnsi="Times New Roman" w:cs="Times New Roman"/>
          <w:sz w:val="28"/>
          <w:szCs w:val="28"/>
        </w:rPr>
        <w:t>редаче сигналов и инфо</w:t>
      </w:r>
      <w:r>
        <w:rPr>
          <w:rFonts w:ascii="Times New Roman" w:hAnsi="Times New Roman" w:cs="Times New Roman"/>
          <w:sz w:val="28"/>
          <w:szCs w:val="28"/>
        </w:rPr>
        <w:t>рмации оповещения населения</w:t>
      </w:r>
      <w:r w:rsidRPr="00500A81">
        <w:rPr>
          <w:rFonts w:ascii="Times New Roman" w:hAnsi="Times New Roman" w:cs="Times New Roman"/>
          <w:sz w:val="28"/>
          <w:szCs w:val="28"/>
        </w:rPr>
        <w:t>.</w:t>
      </w:r>
    </w:p>
    <w:p w:rsidR="00D37DDD" w:rsidRDefault="00D37DDD" w:rsidP="00D37DDD">
      <w:pPr>
        <w:pStyle w:val="ConsPlusNormal"/>
        <w:widowControl/>
        <w:tabs>
          <w:tab w:val="left" w:pos="1134"/>
        </w:tabs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Pr="003A0013" w:rsidRDefault="003A0013" w:rsidP="003A0013">
      <w:pPr>
        <w:pStyle w:val="ConsPlusNormal"/>
        <w:widowControl/>
        <w:tabs>
          <w:tab w:val="left" w:pos="142"/>
          <w:tab w:val="left" w:pos="1134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VII. </w:t>
      </w:r>
      <w:r w:rsidR="00D37DDD" w:rsidRPr="00DC4635">
        <w:rPr>
          <w:rFonts w:ascii="Times New Roman" w:hAnsi="Times New Roman" w:cs="Times New Roman"/>
          <w:b/>
          <w:sz w:val="28"/>
          <w:szCs w:val="28"/>
        </w:rPr>
        <w:t>Порядок финансирования систем оповещения</w:t>
      </w:r>
    </w:p>
    <w:p w:rsidR="00D37DDD" w:rsidRPr="00500A81" w:rsidRDefault="00D37DDD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Pr="003F2627" w:rsidRDefault="00D37DDD" w:rsidP="003A0013">
      <w:pPr>
        <w:widowControl w:val="0"/>
        <w:tabs>
          <w:tab w:val="left" w:pos="-4678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</w:rPr>
      </w:pPr>
      <w:r w:rsidRPr="003F2627">
        <w:t>Финансирование создания, совершенствования (модернизации, реконс</w:t>
      </w:r>
      <w:r w:rsidRPr="003F2627">
        <w:t>т</w:t>
      </w:r>
      <w:r w:rsidRPr="003F2627">
        <w:t>рукции) и эксплуатационно-технического обслуживания систем оповещения, создание и содержание запасов мобильных средств оповещения всех уровней РСЧС и ГО осуществляется в соответствии с федеральными законами и иными нормативными правовыми актами Российской Федерации.</w:t>
      </w:r>
    </w:p>
    <w:p w:rsidR="00D37DDD" w:rsidRDefault="00D37DDD" w:rsidP="003A0013">
      <w:pPr>
        <w:pStyle w:val="af"/>
        <w:ind w:left="4820" w:firstLine="709"/>
        <w:jc w:val="left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Приложение 2</w:t>
      </w:r>
      <w:r w:rsidRPr="001D6ADD">
        <w:rPr>
          <w:szCs w:val="28"/>
        </w:rPr>
        <w:t xml:space="preserve"> к постановлению </w:t>
      </w:r>
    </w:p>
    <w:p w:rsidR="00D37DDD" w:rsidRDefault="00D37DDD" w:rsidP="003A0013">
      <w:pPr>
        <w:pStyle w:val="af"/>
        <w:ind w:left="4820" w:firstLine="709"/>
        <w:jc w:val="left"/>
        <w:rPr>
          <w:b/>
          <w:szCs w:val="28"/>
        </w:rPr>
      </w:pPr>
      <w:r>
        <w:rPr>
          <w:szCs w:val="28"/>
        </w:rPr>
        <w:t xml:space="preserve">администрации района </w:t>
      </w:r>
    </w:p>
    <w:p w:rsidR="00D37DDD" w:rsidRPr="00876157" w:rsidRDefault="00D37DDD" w:rsidP="003A0013">
      <w:pPr>
        <w:pStyle w:val="af"/>
        <w:ind w:left="4820" w:firstLine="709"/>
        <w:jc w:val="left"/>
        <w:rPr>
          <w:b/>
          <w:szCs w:val="28"/>
        </w:rPr>
      </w:pPr>
      <w:r w:rsidRPr="00876157">
        <w:rPr>
          <w:szCs w:val="28"/>
        </w:rPr>
        <w:t>от</w:t>
      </w:r>
      <w:r>
        <w:rPr>
          <w:szCs w:val="28"/>
        </w:rPr>
        <w:t xml:space="preserve"> </w:t>
      </w:r>
      <w:r w:rsidR="006254BF">
        <w:rPr>
          <w:szCs w:val="28"/>
        </w:rPr>
        <w:t>18.10.2012</w:t>
      </w:r>
      <w:r>
        <w:rPr>
          <w:szCs w:val="28"/>
        </w:rPr>
        <w:t xml:space="preserve"> №</w:t>
      </w:r>
      <w:r w:rsidR="003A0013">
        <w:rPr>
          <w:szCs w:val="28"/>
        </w:rPr>
        <w:t xml:space="preserve"> </w:t>
      </w:r>
      <w:r w:rsidR="006254BF">
        <w:rPr>
          <w:szCs w:val="28"/>
        </w:rPr>
        <w:t>1983</w:t>
      </w:r>
    </w:p>
    <w:p w:rsidR="00D37DDD" w:rsidRDefault="00D37DDD" w:rsidP="00D37DDD">
      <w:pPr>
        <w:pStyle w:val="af"/>
        <w:tabs>
          <w:tab w:val="left" w:pos="1134"/>
        </w:tabs>
        <w:ind w:left="5387"/>
        <w:jc w:val="left"/>
        <w:rPr>
          <w:b/>
          <w:szCs w:val="28"/>
        </w:rPr>
      </w:pPr>
    </w:p>
    <w:p w:rsidR="00D37DDD" w:rsidRPr="00C20D40" w:rsidRDefault="00D37DDD" w:rsidP="00D37DDD">
      <w:pPr>
        <w:pStyle w:val="af"/>
        <w:tabs>
          <w:tab w:val="left" w:pos="1134"/>
        </w:tabs>
        <w:ind w:left="5387"/>
        <w:jc w:val="left"/>
        <w:rPr>
          <w:b/>
          <w:szCs w:val="28"/>
        </w:rPr>
      </w:pPr>
    </w:p>
    <w:p w:rsidR="00D37DDD" w:rsidRPr="00CF6C26" w:rsidRDefault="003A0013" w:rsidP="003A0013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Сигналы</w:t>
      </w:r>
    </w:p>
    <w:p w:rsidR="00D37DDD" w:rsidRDefault="005507EE" w:rsidP="003A0013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A0013">
        <w:rPr>
          <w:rFonts w:ascii="Times New Roman" w:hAnsi="Times New Roman" w:cs="Times New Roman"/>
          <w:sz w:val="28"/>
          <w:szCs w:val="28"/>
        </w:rPr>
        <w:t>повещения гражданской обороны</w:t>
      </w:r>
    </w:p>
    <w:p w:rsidR="00D37DDD" w:rsidRPr="00CF6C26" w:rsidRDefault="003A0013" w:rsidP="003A0013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Нижневартовского района</w:t>
      </w:r>
    </w:p>
    <w:p w:rsidR="00D37DDD" w:rsidRPr="00CF6C26" w:rsidRDefault="00D37DDD" w:rsidP="00D37DDD">
      <w:pPr>
        <w:pStyle w:val="ConsPlusNormal"/>
        <w:widowControl/>
        <w:tabs>
          <w:tab w:val="left" w:pos="1134"/>
        </w:tabs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559"/>
        <w:gridCol w:w="1843"/>
        <w:gridCol w:w="3543"/>
      </w:tblGrid>
      <w:tr w:rsidR="00D37DDD" w:rsidRPr="00C20D40" w:rsidTr="009E0153">
        <w:trPr>
          <w:cantSplit/>
          <w:trHeight w:val="360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сигнала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b/>
                <w:sz w:val="24"/>
                <w:szCs w:val="28"/>
              </w:rPr>
              <w:t>Световой сигнал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013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Звуковой </w:t>
            </w:r>
          </w:p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b/>
                <w:sz w:val="24"/>
                <w:szCs w:val="28"/>
              </w:rPr>
              <w:t>сигнал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b/>
                <w:sz w:val="24"/>
                <w:szCs w:val="28"/>
              </w:rPr>
              <w:t>Действия по сигналам ГО</w:t>
            </w:r>
          </w:p>
        </w:tc>
      </w:tr>
      <w:tr w:rsidR="00D37DDD" w:rsidRPr="00C20D40" w:rsidTr="009E0153">
        <w:trPr>
          <w:cantSplit/>
          <w:trHeight w:val="720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«ВОЗДУШНАЯ ТР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ВОГА»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13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 xml:space="preserve">красная </w:t>
            </w:r>
          </w:p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ракета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частые короткие гудки автом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билей, сирены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3A0013">
            <w:pPr>
              <w:pStyle w:val="ConsPlusNormal"/>
              <w:widowControl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немедленно покинуть помещ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ния, рабочие места, транспор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ные средства и укрыться в з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щитных сооружениях</w:t>
            </w:r>
          </w:p>
        </w:tc>
      </w:tr>
      <w:tr w:rsidR="00D37DDD" w:rsidRPr="00C20D40" w:rsidTr="009E0153">
        <w:trPr>
          <w:cantSplit/>
          <w:trHeight w:val="1920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«ХИМИЧЕСКАЯ ТР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ВОГА»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ракета СХТ (3 красных огня со зв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ковым сигн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лом)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длинные гудки автомобилей, сирены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3A0013">
            <w:pPr>
              <w:pStyle w:val="ConsPlusNormal"/>
              <w:widowControl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население, находящееся на о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="003A0013">
              <w:rPr>
                <w:rFonts w:ascii="Times New Roman" w:hAnsi="Times New Roman" w:cs="Times New Roman"/>
                <w:sz w:val="24"/>
                <w:szCs w:val="28"/>
              </w:rPr>
              <w:t>крытой местности,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 xml:space="preserve"> немедленно надевает противогазы и защи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ные плащи в виде накидки, а н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ходящееся в негерметизирова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ных сооружениях и объектах без фильтровентиляционных уст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="003A0013">
              <w:rPr>
                <w:rFonts w:ascii="Times New Roman" w:hAnsi="Times New Roman" w:cs="Times New Roman"/>
                <w:sz w:val="24"/>
                <w:szCs w:val="28"/>
              </w:rPr>
              <w:t>новок, –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 xml:space="preserve"> только противогазы; при отсутствии средств индив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ду</w:t>
            </w:r>
            <w:r w:rsidR="003A0013">
              <w:rPr>
                <w:rFonts w:ascii="Times New Roman" w:hAnsi="Times New Roman" w:cs="Times New Roman"/>
                <w:sz w:val="24"/>
                <w:szCs w:val="28"/>
              </w:rPr>
              <w:t>альной защиты –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 xml:space="preserve"> немедленно покидает район применения х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мического оружия</w:t>
            </w:r>
          </w:p>
        </w:tc>
      </w:tr>
      <w:tr w:rsidR="00D37DDD" w:rsidRPr="00C20D40" w:rsidTr="009E0153">
        <w:trPr>
          <w:cantSplit/>
          <w:trHeight w:val="960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«РАДИАЦИОННАЯ ОПАСНОСТЬ»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13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 xml:space="preserve">зеленая </w:t>
            </w:r>
          </w:p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ракета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3A001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непрерывные гудки автом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билей, сирены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3A0013">
            <w:pPr>
              <w:pStyle w:val="ConsPlusNormal"/>
              <w:widowControl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население, находящееся на о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крытой местности, немедленно надевает индивидуальные сре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ства защиты или укрывается на период выпадения радиоакти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ных веществ</w:t>
            </w:r>
          </w:p>
        </w:tc>
      </w:tr>
      <w:tr w:rsidR="00D37DDD" w:rsidRPr="00C20D40" w:rsidTr="009E0153">
        <w:trPr>
          <w:cantSplit/>
          <w:trHeight w:val="960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«ОТБОЙ»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9E015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белая ракета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3A0013">
            <w:pPr>
              <w:pStyle w:val="ConsPlusNormal"/>
              <w:widowControl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чередование к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ротких и дли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ных гудков а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томобилей, с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 xml:space="preserve">рены  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DDD" w:rsidRPr="00C20D40" w:rsidRDefault="00D37DDD" w:rsidP="003A0013">
            <w:pPr>
              <w:pStyle w:val="ConsPlusNormal"/>
              <w:widowControl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население после того, как с п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мощью прибора будет устано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лено отсутствие опасности п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3A0013">
              <w:rPr>
                <w:rFonts w:ascii="Times New Roman" w:hAnsi="Times New Roman" w:cs="Times New Roman"/>
                <w:sz w:val="24"/>
                <w:szCs w:val="28"/>
              </w:rPr>
              <w:t>ражения,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 xml:space="preserve"> снимает средства и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дивидуальной защиты и покид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C20D40">
              <w:rPr>
                <w:rFonts w:ascii="Times New Roman" w:hAnsi="Times New Roman" w:cs="Times New Roman"/>
                <w:sz w:val="24"/>
                <w:szCs w:val="28"/>
              </w:rPr>
              <w:t>ет места укрытия</w:t>
            </w:r>
          </w:p>
        </w:tc>
      </w:tr>
    </w:tbl>
    <w:p w:rsidR="00D37DDD" w:rsidRDefault="00D37DDD" w:rsidP="00D37DDD">
      <w:pPr>
        <w:pStyle w:val="ConsPlusNormal"/>
        <w:widowControl/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Pr="00CF6C26" w:rsidRDefault="00D37DDD" w:rsidP="00D37DDD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>Примечание</w:t>
      </w:r>
      <w:r w:rsidR="003A0013">
        <w:rPr>
          <w:rFonts w:ascii="Times New Roman" w:hAnsi="Times New Roman" w:cs="Times New Roman"/>
          <w:sz w:val="28"/>
          <w:szCs w:val="28"/>
        </w:rPr>
        <w:t>: с</w:t>
      </w:r>
      <w:r w:rsidRPr="00CF6C26">
        <w:rPr>
          <w:rFonts w:ascii="Times New Roman" w:hAnsi="Times New Roman" w:cs="Times New Roman"/>
          <w:sz w:val="28"/>
          <w:szCs w:val="28"/>
        </w:rPr>
        <w:t xml:space="preserve">игналы оповещения ГО района являются едиными для всех предприятий, учреждений и организаций независимо от форм собственности, осуществляющих </w:t>
      </w:r>
      <w:r>
        <w:rPr>
          <w:rFonts w:ascii="Times New Roman" w:hAnsi="Times New Roman" w:cs="Times New Roman"/>
          <w:sz w:val="28"/>
          <w:szCs w:val="28"/>
        </w:rPr>
        <w:t>свою</w:t>
      </w:r>
      <w:r w:rsidRPr="00CF6C26">
        <w:rPr>
          <w:rFonts w:ascii="Times New Roman" w:hAnsi="Times New Roman" w:cs="Times New Roman"/>
          <w:sz w:val="28"/>
          <w:szCs w:val="28"/>
        </w:rPr>
        <w:t xml:space="preserve"> деятельность на территории района.</w:t>
      </w:r>
    </w:p>
    <w:p w:rsidR="00D37DDD" w:rsidRPr="00CF6C26" w:rsidRDefault="00D37DDD" w:rsidP="00D37DDD">
      <w:pPr>
        <w:pStyle w:val="ConsPlusNormal"/>
        <w:widowControl/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Pr="003A0013" w:rsidRDefault="00D37DDD" w:rsidP="00D37DDD">
      <w:pPr>
        <w:pStyle w:val="ConsPlusNormal"/>
        <w:widowControl/>
        <w:tabs>
          <w:tab w:val="left" w:pos="1134"/>
        </w:tabs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A0013">
        <w:rPr>
          <w:rFonts w:ascii="Times New Roman" w:hAnsi="Times New Roman" w:cs="Times New Roman"/>
          <w:b/>
          <w:sz w:val="28"/>
          <w:szCs w:val="28"/>
        </w:rPr>
        <w:t>Организация оповещения населения района</w:t>
      </w:r>
    </w:p>
    <w:p w:rsidR="00D37DDD" w:rsidRPr="003A0013" w:rsidRDefault="00D37DDD" w:rsidP="00D37DDD">
      <w:pPr>
        <w:pStyle w:val="ConsPlusNormal"/>
        <w:widowControl/>
        <w:tabs>
          <w:tab w:val="left" w:pos="1134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013">
        <w:rPr>
          <w:rFonts w:ascii="Times New Roman" w:hAnsi="Times New Roman" w:cs="Times New Roman"/>
          <w:b/>
          <w:sz w:val="28"/>
          <w:szCs w:val="28"/>
        </w:rPr>
        <w:t xml:space="preserve">по сигналам гражданской обороны </w:t>
      </w:r>
    </w:p>
    <w:p w:rsidR="00D37DDD" w:rsidRPr="00CF6C26" w:rsidRDefault="00D37DDD" w:rsidP="00D37DDD">
      <w:pPr>
        <w:pStyle w:val="ConsPlusNormal"/>
        <w:widowControl/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Pr="00CF6C26" w:rsidRDefault="00D37DDD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 xml:space="preserve">Установлен следующий порядок оповещения населения о действиях по сигналам гражданской обороны. Основным способом оповещения населения </w:t>
      </w:r>
      <w:r w:rsidRPr="00CF6C26">
        <w:rPr>
          <w:rFonts w:ascii="Times New Roman" w:hAnsi="Times New Roman" w:cs="Times New Roman"/>
          <w:sz w:val="28"/>
          <w:szCs w:val="28"/>
        </w:rPr>
        <w:lastRenderedPageBreak/>
        <w:t>является передача речевой информации об обстановке с использованием сетей проводного радио- и телевещания на территории района.</w:t>
      </w:r>
    </w:p>
    <w:p w:rsidR="00D37DDD" w:rsidRPr="00CF6C26" w:rsidRDefault="00D37DDD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>Для привлечения внимания населения района перед передачей речевой информации включаются сирены, производственные гудки, клаксоны авт</w:t>
      </w:r>
      <w:r w:rsidRPr="00CF6C26">
        <w:rPr>
          <w:rFonts w:ascii="Times New Roman" w:hAnsi="Times New Roman" w:cs="Times New Roman"/>
          <w:sz w:val="28"/>
          <w:szCs w:val="28"/>
        </w:rPr>
        <w:t>о</w:t>
      </w:r>
      <w:r w:rsidRPr="00CF6C26">
        <w:rPr>
          <w:rFonts w:ascii="Times New Roman" w:hAnsi="Times New Roman" w:cs="Times New Roman"/>
          <w:sz w:val="28"/>
          <w:szCs w:val="28"/>
        </w:rPr>
        <w:t>транспорта и другие сигнальные средства, что будет означать передачу пред</w:t>
      </w:r>
      <w:r w:rsidRPr="00CF6C26">
        <w:rPr>
          <w:rFonts w:ascii="Times New Roman" w:hAnsi="Times New Roman" w:cs="Times New Roman"/>
          <w:sz w:val="28"/>
          <w:szCs w:val="28"/>
        </w:rPr>
        <w:t>у</w:t>
      </w:r>
      <w:r w:rsidRPr="00CF6C26">
        <w:rPr>
          <w:rFonts w:ascii="Times New Roman" w:hAnsi="Times New Roman" w:cs="Times New Roman"/>
          <w:sz w:val="28"/>
          <w:szCs w:val="28"/>
        </w:rPr>
        <w:t>преди</w:t>
      </w:r>
      <w:r>
        <w:rPr>
          <w:rFonts w:ascii="Times New Roman" w:hAnsi="Times New Roman" w:cs="Times New Roman"/>
          <w:sz w:val="28"/>
          <w:szCs w:val="28"/>
        </w:rPr>
        <w:t>тельного сигнала «ВНИМАНИЕ ВСЕМ!»</w:t>
      </w:r>
      <w:r w:rsidRPr="00CF6C26">
        <w:rPr>
          <w:rFonts w:ascii="Times New Roman" w:hAnsi="Times New Roman" w:cs="Times New Roman"/>
          <w:sz w:val="28"/>
          <w:szCs w:val="28"/>
        </w:rPr>
        <w:t xml:space="preserve">, по которому население </w:t>
      </w:r>
      <w:r>
        <w:rPr>
          <w:rFonts w:ascii="Times New Roman" w:hAnsi="Times New Roman" w:cs="Times New Roman"/>
          <w:sz w:val="28"/>
          <w:szCs w:val="28"/>
        </w:rPr>
        <w:t>обязано включить радиотрансляционные</w:t>
      </w:r>
      <w:r w:rsidRPr="00CF6C26">
        <w:rPr>
          <w:rFonts w:ascii="Times New Roman" w:hAnsi="Times New Roman" w:cs="Times New Roman"/>
          <w:sz w:val="28"/>
          <w:szCs w:val="28"/>
        </w:rPr>
        <w:t xml:space="preserve"> и телевизионные приемники для прослушив</w:t>
      </w:r>
      <w:r w:rsidRPr="00CF6C26">
        <w:rPr>
          <w:rFonts w:ascii="Times New Roman" w:hAnsi="Times New Roman" w:cs="Times New Roman"/>
          <w:sz w:val="28"/>
          <w:szCs w:val="28"/>
        </w:rPr>
        <w:t>а</w:t>
      </w:r>
      <w:r w:rsidRPr="00CF6C26">
        <w:rPr>
          <w:rFonts w:ascii="Times New Roman" w:hAnsi="Times New Roman" w:cs="Times New Roman"/>
          <w:sz w:val="28"/>
          <w:szCs w:val="28"/>
        </w:rPr>
        <w:t>ния экстренного сообщения.</w:t>
      </w:r>
    </w:p>
    <w:p w:rsidR="00D37DDD" w:rsidRPr="00CF6C26" w:rsidRDefault="00D37DDD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26">
        <w:rPr>
          <w:rFonts w:ascii="Times New Roman" w:hAnsi="Times New Roman" w:cs="Times New Roman"/>
          <w:sz w:val="28"/>
          <w:szCs w:val="28"/>
        </w:rPr>
        <w:t>Например:</w:t>
      </w:r>
    </w:p>
    <w:p w:rsidR="00D37DDD" w:rsidRPr="00CF6C26" w:rsidRDefault="003A0013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мирное время –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 при угрозе наводнения:</w:t>
      </w:r>
    </w:p>
    <w:p w:rsidR="00D37DDD" w:rsidRPr="00CF6C26" w:rsidRDefault="00D37DDD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F6C26">
        <w:rPr>
          <w:rFonts w:ascii="Times New Roman" w:hAnsi="Times New Roman" w:cs="Times New Roman"/>
          <w:sz w:val="28"/>
          <w:szCs w:val="28"/>
        </w:rPr>
        <w:t xml:space="preserve">ВНИМАНИЕ! ВНИМАНИЕ! Говорит управление </w:t>
      </w:r>
      <w:r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Pr="00CF6C26">
        <w:rPr>
          <w:rFonts w:ascii="Times New Roman" w:hAnsi="Times New Roman" w:cs="Times New Roman"/>
          <w:sz w:val="28"/>
          <w:szCs w:val="28"/>
        </w:rPr>
        <w:t xml:space="preserve">ГО и ЧС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CF6C26">
        <w:rPr>
          <w:rFonts w:ascii="Times New Roman" w:hAnsi="Times New Roman" w:cs="Times New Roman"/>
          <w:sz w:val="28"/>
          <w:szCs w:val="28"/>
        </w:rPr>
        <w:t>района. Граждане! В связи с п</w:t>
      </w:r>
      <w:r w:rsidR="003A0013">
        <w:rPr>
          <w:rFonts w:ascii="Times New Roman" w:hAnsi="Times New Roman" w:cs="Times New Roman"/>
          <w:sz w:val="28"/>
          <w:szCs w:val="28"/>
        </w:rPr>
        <w:t>овышением уровня воды в реке Оби</w:t>
      </w:r>
      <w:r w:rsidRPr="00CF6C26">
        <w:rPr>
          <w:rFonts w:ascii="Times New Roman" w:hAnsi="Times New Roman" w:cs="Times New Roman"/>
          <w:sz w:val="28"/>
          <w:szCs w:val="28"/>
        </w:rPr>
        <w:t xml:space="preserve"> ожидается подтопление д. Вампугол, с. Былино, д. Соснина. Населению, пр</w:t>
      </w:r>
      <w:r w:rsidRPr="00CF6C26">
        <w:rPr>
          <w:rFonts w:ascii="Times New Roman" w:hAnsi="Times New Roman" w:cs="Times New Roman"/>
          <w:sz w:val="28"/>
          <w:szCs w:val="28"/>
        </w:rPr>
        <w:t>о</w:t>
      </w:r>
      <w:r w:rsidRPr="00CF6C26">
        <w:rPr>
          <w:rFonts w:ascii="Times New Roman" w:hAnsi="Times New Roman" w:cs="Times New Roman"/>
          <w:sz w:val="28"/>
          <w:szCs w:val="28"/>
        </w:rPr>
        <w:t>живающему в данных населенных пунктах, собрать документы, ценные вещи, продукты питания, питьевую воду, отключить электроэнергию, подготовить сельскохозяйственных животных к эвакуации и выйти в район причала для р</w:t>
      </w:r>
      <w:r w:rsidRPr="00CF6C26">
        <w:rPr>
          <w:rFonts w:ascii="Times New Roman" w:hAnsi="Times New Roman" w:cs="Times New Roman"/>
          <w:sz w:val="28"/>
          <w:szCs w:val="28"/>
        </w:rPr>
        <w:t>е</w:t>
      </w:r>
      <w:r w:rsidRPr="00CF6C26">
        <w:rPr>
          <w:rFonts w:ascii="Times New Roman" w:hAnsi="Times New Roman" w:cs="Times New Roman"/>
          <w:sz w:val="28"/>
          <w:szCs w:val="28"/>
        </w:rPr>
        <w:t>гистрации на сборном эва</w:t>
      </w:r>
      <w:r>
        <w:rPr>
          <w:rFonts w:ascii="Times New Roman" w:hAnsi="Times New Roman" w:cs="Times New Roman"/>
          <w:sz w:val="28"/>
          <w:szCs w:val="28"/>
        </w:rPr>
        <w:t xml:space="preserve">куационном </w:t>
      </w:r>
      <w:r w:rsidRPr="00CF6C26">
        <w:rPr>
          <w:rFonts w:ascii="Times New Roman" w:hAnsi="Times New Roman" w:cs="Times New Roman"/>
          <w:sz w:val="28"/>
          <w:szCs w:val="28"/>
        </w:rPr>
        <w:t>пункте и отправки в безопасные районы. Окажите помощь больным и престарелым. О полученной информации сообщ</w:t>
      </w:r>
      <w:r w:rsidRPr="00CF6C26">
        <w:rPr>
          <w:rFonts w:ascii="Times New Roman" w:hAnsi="Times New Roman" w:cs="Times New Roman"/>
          <w:sz w:val="28"/>
          <w:szCs w:val="28"/>
        </w:rPr>
        <w:t>и</w:t>
      </w:r>
      <w:r w:rsidRPr="00CF6C26">
        <w:rPr>
          <w:rFonts w:ascii="Times New Roman" w:hAnsi="Times New Roman" w:cs="Times New Roman"/>
          <w:sz w:val="28"/>
          <w:szCs w:val="28"/>
        </w:rPr>
        <w:t>те соседям. В дальнейшем действуйте в соответствии с указаниями заведующ</w:t>
      </w:r>
      <w:r w:rsidRPr="00CF6C26">
        <w:rPr>
          <w:rFonts w:ascii="Times New Roman" w:hAnsi="Times New Roman" w:cs="Times New Roman"/>
          <w:sz w:val="28"/>
          <w:szCs w:val="28"/>
        </w:rPr>
        <w:t>е</w:t>
      </w:r>
      <w:r w:rsidRPr="00CF6C26">
        <w:rPr>
          <w:rFonts w:ascii="Times New Roman" w:hAnsi="Times New Roman" w:cs="Times New Roman"/>
          <w:sz w:val="28"/>
          <w:szCs w:val="28"/>
        </w:rPr>
        <w:t xml:space="preserve">го хозяйством, представителей администрации района 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Pr="00CF6C26">
        <w:rPr>
          <w:rFonts w:ascii="Times New Roman" w:hAnsi="Times New Roman" w:cs="Times New Roman"/>
          <w:sz w:val="28"/>
          <w:szCs w:val="28"/>
        </w:rPr>
        <w:t xml:space="preserve">ГО и ЧС </w:t>
      </w:r>
      <w:r>
        <w:rPr>
          <w:rFonts w:ascii="Times New Roman" w:hAnsi="Times New Roman" w:cs="Times New Roman"/>
          <w:sz w:val="28"/>
          <w:szCs w:val="28"/>
        </w:rPr>
        <w:t>администрации района»</w:t>
      </w:r>
      <w:r w:rsidRPr="00CF6C26">
        <w:rPr>
          <w:rFonts w:ascii="Times New Roman" w:hAnsi="Times New Roman" w:cs="Times New Roman"/>
          <w:sz w:val="28"/>
          <w:szCs w:val="28"/>
        </w:rPr>
        <w:t>;</w:t>
      </w:r>
    </w:p>
    <w:p w:rsidR="00D37DDD" w:rsidRPr="00CF6C26" w:rsidRDefault="005507EE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военное время –</w:t>
      </w:r>
      <w:r w:rsidR="00D37DDD" w:rsidRPr="00CF6C26">
        <w:rPr>
          <w:rFonts w:ascii="Times New Roman" w:hAnsi="Times New Roman" w:cs="Times New Roman"/>
          <w:sz w:val="28"/>
          <w:szCs w:val="28"/>
        </w:rPr>
        <w:t xml:space="preserve"> при воздушной опасности:</w:t>
      </w:r>
    </w:p>
    <w:p w:rsidR="00D37DDD" w:rsidRDefault="00D37DDD" w:rsidP="003A0013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F6C26">
        <w:rPr>
          <w:rFonts w:ascii="Times New Roman" w:hAnsi="Times New Roman" w:cs="Times New Roman"/>
          <w:sz w:val="28"/>
          <w:szCs w:val="28"/>
        </w:rPr>
        <w:t xml:space="preserve">ВНИМАНИЕ! ВНИМАНИЕ! Говорит управление по делам ГО и ЧС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CF6C26">
        <w:rPr>
          <w:rFonts w:ascii="Times New Roman" w:hAnsi="Times New Roman" w:cs="Times New Roman"/>
          <w:sz w:val="28"/>
          <w:szCs w:val="28"/>
        </w:rPr>
        <w:t>района. Граждане! Воздушная тревога! Отключите свет, погасите огонь в печах. Возьмите средства индивидуальной защиты, документы, запас продуктов питания и воды. Предупредите соседей. Окажите помощь больным и престарелым. Как можно быстрее зайдите в подземные сооружения или укро</w:t>
      </w:r>
      <w:r w:rsidRPr="00CF6C26">
        <w:rPr>
          <w:rFonts w:ascii="Times New Roman" w:hAnsi="Times New Roman" w:cs="Times New Roman"/>
          <w:sz w:val="28"/>
          <w:szCs w:val="28"/>
        </w:rPr>
        <w:t>й</w:t>
      </w:r>
      <w:r w:rsidRPr="00CF6C26">
        <w:rPr>
          <w:rFonts w:ascii="Times New Roman" w:hAnsi="Times New Roman" w:cs="Times New Roman"/>
          <w:sz w:val="28"/>
          <w:szCs w:val="28"/>
        </w:rPr>
        <w:t>тесь в складках местности. Соблюдайте спокойствие и порядок. Будьте вним</w:t>
      </w:r>
      <w:r w:rsidRPr="00CF6C26">
        <w:rPr>
          <w:rFonts w:ascii="Times New Roman" w:hAnsi="Times New Roman" w:cs="Times New Roman"/>
          <w:sz w:val="28"/>
          <w:szCs w:val="28"/>
        </w:rPr>
        <w:t>а</w:t>
      </w:r>
      <w:r w:rsidRPr="00CF6C26">
        <w:rPr>
          <w:rFonts w:ascii="Times New Roman" w:hAnsi="Times New Roman" w:cs="Times New Roman"/>
          <w:sz w:val="28"/>
          <w:szCs w:val="28"/>
        </w:rPr>
        <w:t>тельны к сообщ</w:t>
      </w:r>
      <w:r>
        <w:rPr>
          <w:rFonts w:ascii="Times New Roman" w:hAnsi="Times New Roman" w:cs="Times New Roman"/>
          <w:sz w:val="28"/>
          <w:szCs w:val="28"/>
        </w:rPr>
        <w:t>ениям управления по делам ГО и ЧС администрации района»</w:t>
      </w:r>
      <w:r w:rsidRPr="00CF6C26">
        <w:rPr>
          <w:rFonts w:ascii="Times New Roman" w:hAnsi="Times New Roman" w:cs="Times New Roman"/>
          <w:sz w:val="28"/>
          <w:szCs w:val="28"/>
        </w:rPr>
        <w:t>.</w:t>
      </w:r>
    </w:p>
    <w:p w:rsidR="00D37DDD" w:rsidRDefault="00D37DDD" w:rsidP="00D37DDD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Default="00D37DDD" w:rsidP="00D37DDD">
      <w:pPr>
        <w:pStyle w:val="af"/>
        <w:ind w:left="4820"/>
        <w:jc w:val="left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Приложение 3</w:t>
      </w:r>
      <w:r w:rsidRPr="001D6ADD">
        <w:rPr>
          <w:szCs w:val="28"/>
        </w:rPr>
        <w:t xml:space="preserve"> к постановлению </w:t>
      </w:r>
    </w:p>
    <w:p w:rsidR="00D37DDD" w:rsidRDefault="00D37DDD" w:rsidP="00D37DDD">
      <w:pPr>
        <w:pStyle w:val="af"/>
        <w:ind w:left="4820"/>
        <w:jc w:val="left"/>
        <w:rPr>
          <w:b/>
          <w:szCs w:val="28"/>
        </w:rPr>
      </w:pPr>
      <w:r>
        <w:rPr>
          <w:szCs w:val="28"/>
        </w:rPr>
        <w:t xml:space="preserve">администрации района </w:t>
      </w:r>
    </w:p>
    <w:p w:rsidR="00D37DDD" w:rsidRPr="00876157" w:rsidRDefault="00D37DDD" w:rsidP="00D37DDD">
      <w:pPr>
        <w:pStyle w:val="af"/>
        <w:ind w:left="4820"/>
        <w:jc w:val="left"/>
        <w:rPr>
          <w:b/>
          <w:szCs w:val="28"/>
        </w:rPr>
      </w:pPr>
      <w:r w:rsidRPr="00876157">
        <w:rPr>
          <w:szCs w:val="28"/>
        </w:rPr>
        <w:t>от</w:t>
      </w:r>
      <w:r>
        <w:rPr>
          <w:szCs w:val="28"/>
        </w:rPr>
        <w:t xml:space="preserve"> </w:t>
      </w:r>
      <w:r w:rsidR="006254BF">
        <w:rPr>
          <w:szCs w:val="28"/>
        </w:rPr>
        <w:t>18.10.2012</w:t>
      </w:r>
      <w:r>
        <w:rPr>
          <w:szCs w:val="28"/>
        </w:rPr>
        <w:t xml:space="preserve"> №</w:t>
      </w:r>
      <w:r w:rsidR="006254BF">
        <w:rPr>
          <w:szCs w:val="28"/>
        </w:rPr>
        <w:t xml:space="preserve"> 1983</w:t>
      </w:r>
    </w:p>
    <w:p w:rsidR="00D37DDD" w:rsidRPr="005507EE" w:rsidRDefault="00D37DDD" w:rsidP="00D37DDD">
      <w:pPr>
        <w:pStyle w:val="af"/>
        <w:tabs>
          <w:tab w:val="left" w:pos="1134"/>
        </w:tabs>
        <w:ind w:left="5387"/>
        <w:jc w:val="left"/>
        <w:rPr>
          <w:szCs w:val="28"/>
        </w:rPr>
      </w:pPr>
    </w:p>
    <w:p w:rsidR="00D37DDD" w:rsidRDefault="00D37DDD" w:rsidP="00D37DDD">
      <w:pPr>
        <w:pStyle w:val="ConsPlusNormal"/>
        <w:widowControl/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7DDD" w:rsidRDefault="00D37DDD" w:rsidP="005507E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</w:rPr>
      </w:pPr>
      <w:r w:rsidRPr="00C9605E">
        <w:rPr>
          <w:b/>
        </w:rPr>
        <w:t xml:space="preserve">Последовательность действий </w:t>
      </w:r>
      <w:r>
        <w:rPr>
          <w:b/>
        </w:rPr>
        <w:t>органов управления</w:t>
      </w:r>
    </w:p>
    <w:p w:rsidR="00D37DDD" w:rsidRPr="00C9605E" w:rsidRDefault="00D37DDD" w:rsidP="005507E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</w:rPr>
      </w:pPr>
      <w:r w:rsidRPr="00C9605E">
        <w:rPr>
          <w:b/>
        </w:rPr>
        <w:t>при использовании</w:t>
      </w:r>
      <w:r>
        <w:rPr>
          <w:b/>
        </w:rPr>
        <w:t xml:space="preserve"> </w:t>
      </w:r>
      <w:r w:rsidRPr="00C9605E">
        <w:rPr>
          <w:b/>
        </w:rPr>
        <w:t>системы оповещения района.</w:t>
      </w:r>
    </w:p>
    <w:p w:rsidR="00D37DDD" w:rsidRDefault="00D37DDD" w:rsidP="00D37DDD">
      <w:pPr>
        <w:pStyle w:val="afffff7"/>
        <w:widowControl w:val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D37DDD" w:rsidRPr="00AC1A48" w:rsidRDefault="00D37DDD" w:rsidP="005507EE">
      <w:pPr>
        <w:pStyle w:val="afffff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1A48">
        <w:rPr>
          <w:rFonts w:ascii="Times New Roman" w:hAnsi="Times New Roman"/>
          <w:snapToGrid w:val="0"/>
          <w:sz w:val="28"/>
          <w:szCs w:val="28"/>
        </w:rPr>
        <w:t xml:space="preserve">Лицо, </w:t>
      </w:r>
      <w:r>
        <w:rPr>
          <w:rFonts w:ascii="Times New Roman" w:hAnsi="Times New Roman"/>
          <w:snapToGrid w:val="0"/>
          <w:sz w:val="28"/>
          <w:szCs w:val="28"/>
        </w:rPr>
        <w:t>обнаружившее угрозу или возникновение ЧС (производственную аварию</w:t>
      </w:r>
      <w:r w:rsidRPr="00AC1A48">
        <w:rPr>
          <w:rFonts w:ascii="Times New Roman" w:hAnsi="Times New Roman"/>
          <w:snapToGrid w:val="0"/>
          <w:sz w:val="28"/>
          <w:szCs w:val="28"/>
        </w:rPr>
        <w:t>, катастроф</w:t>
      </w:r>
      <w:r>
        <w:rPr>
          <w:rFonts w:ascii="Times New Roman" w:hAnsi="Times New Roman"/>
          <w:snapToGrid w:val="0"/>
          <w:sz w:val="28"/>
          <w:szCs w:val="28"/>
        </w:rPr>
        <w:t>у</w:t>
      </w:r>
      <w:r w:rsidRPr="00AC1A48">
        <w:rPr>
          <w:rFonts w:ascii="Times New Roman" w:hAnsi="Times New Roman"/>
          <w:snapToGrid w:val="0"/>
          <w:sz w:val="28"/>
          <w:szCs w:val="28"/>
        </w:rPr>
        <w:t xml:space="preserve"> и</w:t>
      </w:r>
      <w:r>
        <w:rPr>
          <w:rFonts w:ascii="Times New Roman" w:hAnsi="Times New Roman"/>
          <w:snapToGrid w:val="0"/>
          <w:sz w:val="28"/>
          <w:szCs w:val="28"/>
        </w:rPr>
        <w:t>ли опасное природное явление)</w:t>
      </w:r>
      <w:r w:rsidR="005507EE">
        <w:rPr>
          <w:rFonts w:ascii="Times New Roman" w:hAnsi="Times New Roman"/>
          <w:snapToGrid w:val="0"/>
          <w:sz w:val="28"/>
          <w:szCs w:val="28"/>
        </w:rPr>
        <w:t>,</w:t>
      </w:r>
      <w:r>
        <w:rPr>
          <w:rFonts w:ascii="Times New Roman" w:hAnsi="Times New Roman"/>
          <w:snapToGrid w:val="0"/>
          <w:sz w:val="28"/>
          <w:szCs w:val="28"/>
        </w:rPr>
        <w:t xml:space="preserve"> или получившее инфо</w:t>
      </w:r>
      <w:r>
        <w:rPr>
          <w:rFonts w:ascii="Times New Roman" w:hAnsi="Times New Roman"/>
          <w:snapToGrid w:val="0"/>
          <w:sz w:val="28"/>
          <w:szCs w:val="28"/>
        </w:rPr>
        <w:t>р</w:t>
      </w:r>
      <w:r>
        <w:rPr>
          <w:rFonts w:ascii="Times New Roman" w:hAnsi="Times New Roman"/>
          <w:snapToGrid w:val="0"/>
          <w:sz w:val="28"/>
          <w:szCs w:val="28"/>
        </w:rPr>
        <w:t>мацию о факте ЧС</w:t>
      </w:r>
      <w:r w:rsidRPr="00AC1A48">
        <w:rPr>
          <w:rFonts w:ascii="Times New Roman" w:hAnsi="Times New Roman"/>
          <w:snapToGrid w:val="0"/>
          <w:sz w:val="28"/>
          <w:szCs w:val="28"/>
        </w:rPr>
        <w:t xml:space="preserve"> на территории района</w:t>
      </w:r>
      <w:r>
        <w:rPr>
          <w:rFonts w:ascii="Times New Roman" w:hAnsi="Times New Roman"/>
          <w:snapToGrid w:val="0"/>
          <w:sz w:val="28"/>
          <w:szCs w:val="28"/>
        </w:rPr>
        <w:t>, в том числе</w:t>
      </w:r>
      <w:r w:rsidRPr="00AC1A4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AC1A48">
        <w:rPr>
          <w:rFonts w:ascii="Times New Roman" w:hAnsi="Times New Roman"/>
          <w:sz w:val="28"/>
          <w:szCs w:val="28"/>
        </w:rPr>
        <w:t>информацию о провед</w:t>
      </w:r>
      <w:r w:rsidRPr="00AC1A48">
        <w:rPr>
          <w:rFonts w:ascii="Times New Roman" w:hAnsi="Times New Roman"/>
          <w:sz w:val="28"/>
          <w:szCs w:val="28"/>
        </w:rPr>
        <w:t>е</w:t>
      </w:r>
      <w:r w:rsidRPr="00AC1A48">
        <w:rPr>
          <w:rFonts w:ascii="Times New Roman" w:hAnsi="Times New Roman"/>
          <w:sz w:val="28"/>
          <w:szCs w:val="28"/>
        </w:rPr>
        <w:t>нии оповещения</w:t>
      </w:r>
      <w:r>
        <w:rPr>
          <w:rFonts w:ascii="Times New Roman" w:hAnsi="Times New Roman"/>
          <w:sz w:val="28"/>
          <w:szCs w:val="28"/>
        </w:rPr>
        <w:t>,</w:t>
      </w:r>
      <w:r w:rsidRPr="00AC1A48">
        <w:rPr>
          <w:rFonts w:ascii="Times New Roman" w:hAnsi="Times New Roman"/>
          <w:sz w:val="28"/>
          <w:szCs w:val="28"/>
        </w:rPr>
        <w:t xml:space="preserve"> подтверждает </w:t>
      </w:r>
      <w:r w:rsidR="005507EE">
        <w:rPr>
          <w:rFonts w:ascii="Times New Roman" w:hAnsi="Times New Roman"/>
          <w:sz w:val="28"/>
          <w:szCs w:val="28"/>
        </w:rPr>
        <w:t>ее получение</w:t>
      </w:r>
      <w:r>
        <w:rPr>
          <w:rFonts w:ascii="Times New Roman" w:hAnsi="Times New Roman"/>
          <w:sz w:val="28"/>
          <w:szCs w:val="28"/>
        </w:rPr>
        <w:t xml:space="preserve"> и немедленно сообщает в</w:t>
      </w:r>
      <w:r w:rsidRPr="00AC1A48">
        <w:rPr>
          <w:rFonts w:ascii="Times New Roman" w:hAnsi="Times New Roman"/>
          <w:sz w:val="28"/>
          <w:szCs w:val="28"/>
        </w:rPr>
        <w:t xml:space="preserve"> ЕДДС района.</w:t>
      </w:r>
    </w:p>
    <w:p w:rsidR="00D37DDD" w:rsidRPr="00AC1A48" w:rsidRDefault="00D37DDD" w:rsidP="005507EE">
      <w:pPr>
        <w:pStyle w:val="afffff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1A48">
        <w:rPr>
          <w:rFonts w:ascii="Times New Roman" w:hAnsi="Times New Roman"/>
          <w:sz w:val="28"/>
          <w:szCs w:val="28"/>
        </w:rPr>
        <w:t>Диспетчер ЕДДС района доводит полученную информацию до начальн</w:t>
      </w:r>
      <w:r w:rsidRPr="00AC1A48">
        <w:rPr>
          <w:rFonts w:ascii="Times New Roman" w:hAnsi="Times New Roman"/>
          <w:sz w:val="28"/>
          <w:szCs w:val="28"/>
        </w:rPr>
        <w:t>и</w:t>
      </w:r>
      <w:r w:rsidRPr="00AC1A48">
        <w:rPr>
          <w:rFonts w:ascii="Times New Roman" w:hAnsi="Times New Roman"/>
          <w:sz w:val="28"/>
          <w:szCs w:val="28"/>
        </w:rPr>
        <w:t>ка ЕДДС района и начальника управления делам ГО и ЧС района.</w:t>
      </w:r>
    </w:p>
    <w:p w:rsidR="00D37DDD" w:rsidRPr="00AC1A48" w:rsidRDefault="00D37DDD" w:rsidP="005507EE">
      <w:pPr>
        <w:pStyle w:val="2f7"/>
        <w:spacing w:after="0"/>
        <w:ind w:left="0" w:firstLine="709"/>
        <w:jc w:val="both"/>
        <w:rPr>
          <w:sz w:val="28"/>
          <w:szCs w:val="28"/>
        </w:rPr>
      </w:pPr>
      <w:r w:rsidRPr="00AC1A48">
        <w:rPr>
          <w:sz w:val="28"/>
          <w:szCs w:val="28"/>
        </w:rPr>
        <w:t>В режиме ЧС:</w:t>
      </w:r>
    </w:p>
    <w:p w:rsidR="00D37DDD" w:rsidRPr="00AC1A48" w:rsidRDefault="00D37DDD" w:rsidP="005507EE">
      <w:pPr>
        <w:pStyle w:val="2f7"/>
        <w:widowControl w:val="0"/>
        <w:spacing w:after="0"/>
        <w:ind w:left="0" w:firstLine="709"/>
        <w:contextualSpacing w:val="0"/>
        <w:jc w:val="both"/>
        <w:rPr>
          <w:sz w:val="28"/>
          <w:szCs w:val="28"/>
        </w:rPr>
      </w:pPr>
      <w:r w:rsidRPr="00AC1A48">
        <w:rPr>
          <w:sz w:val="28"/>
          <w:szCs w:val="28"/>
        </w:rPr>
        <w:t>при получении сигнала о ЧС на территории района начальник управления по делам ГО и ЧС района докладывает главе администрации района и предс</w:t>
      </w:r>
      <w:r w:rsidRPr="00AC1A48">
        <w:rPr>
          <w:sz w:val="28"/>
          <w:szCs w:val="28"/>
        </w:rPr>
        <w:t>е</w:t>
      </w:r>
      <w:r w:rsidRPr="00AC1A48">
        <w:rPr>
          <w:sz w:val="28"/>
          <w:szCs w:val="28"/>
        </w:rPr>
        <w:t>дателю КЧС и ОПБ района</w:t>
      </w:r>
      <w:r>
        <w:rPr>
          <w:sz w:val="28"/>
          <w:szCs w:val="28"/>
        </w:rPr>
        <w:t xml:space="preserve"> о полученной</w:t>
      </w:r>
      <w:r w:rsidRPr="00AC1A48">
        <w:rPr>
          <w:sz w:val="28"/>
          <w:szCs w:val="28"/>
        </w:rPr>
        <w:t xml:space="preserve"> информации;</w:t>
      </w:r>
    </w:p>
    <w:p w:rsidR="00D37DDD" w:rsidRPr="00AC1A48" w:rsidRDefault="00D37DDD" w:rsidP="005507EE">
      <w:pPr>
        <w:pStyle w:val="2f7"/>
        <w:widowControl w:val="0"/>
        <w:spacing w:after="0"/>
        <w:ind w:left="0" w:firstLine="709"/>
        <w:contextualSpacing w:val="0"/>
        <w:jc w:val="both"/>
        <w:rPr>
          <w:sz w:val="28"/>
          <w:szCs w:val="28"/>
        </w:rPr>
      </w:pPr>
      <w:r w:rsidRPr="00AC1A48">
        <w:rPr>
          <w:sz w:val="28"/>
          <w:szCs w:val="28"/>
        </w:rPr>
        <w:t>начальник управления по делам ГО и ЧС района уточняет полученную информацию по имеющимся каналам связи или с непосредственным выездом к месту ЧС;</w:t>
      </w:r>
    </w:p>
    <w:p w:rsidR="00D37DDD" w:rsidRPr="00AC1A48" w:rsidRDefault="00D37DDD" w:rsidP="005507EE">
      <w:pPr>
        <w:pStyle w:val="2f7"/>
        <w:widowControl w:val="0"/>
        <w:spacing w:after="0"/>
        <w:ind w:left="0" w:firstLine="709"/>
        <w:contextualSpacing w:val="0"/>
        <w:jc w:val="both"/>
        <w:rPr>
          <w:sz w:val="28"/>
          <w:szCs w:val="28"/>
        </w:rPr>
      </w:pPr>
      <w:r w:rsidRPr="00AC1A48">
        <w:rPr>
          <w:sz w:val="28"/>
          <w:szCs w:val="28"/>
        </w:rPr>
        <w:t>при подтверждении ЧС на территории района докладывает оперативную обстановку главе администрации района и председателю КЧС и ОПБ района для принятия соответствующих решений;</w:t>
      </w:r>
    </w:p>
    <w:p w:rsidR="00D37DDD" w:rsidRPr="00AC1A48" w:rsidRDefault="00D37DDD" w:rsidP="005507EE">
      <w:pPr>
        <w:pStyle w:val="2f7"/>
        <w:widowControl w:val="0"/>
        <w:spacing w:after="0"/>
        <w:ind w:left="0" w:firstLine="709"/>
        <w:contextualSpacing w:val="0"/>
        <w:jc w:val="both"/>
        <w:rPr>
          <w:sz w:val="28"/>
          <w:szCs w:val="28"/>
        </w:rPr>
      </w:pPr>
      <w:r w:rsidRPr="00AC1A48">
        <w:rPr>
          <w:snapToGrid w:val="0"/>
          <w:sz w:val="28"/>
          <w:szCs w:val="28"/>
        </w:rPr>
        <w:t>глава администрации района (председатель КЧС и ОПБ района) приним</w:t>
      </w:r>
      <w:r w:rsidRPr="00AC1A48">
        <w:rPr>
          <w:snapToGrid w:val="0"/>
          <w:sz w:val="28"/>
          <w:szCs w:val="28"/>
        </w:rPr>
        <w:t>а</w:t>
      </w:r>
      <w:r w:rsidRPr="00AC1A48">
        <w:rPr>
          <w:snapToGrid w:val="0"/>
          <w:sz w:val="28"/>
          <w:szCs w:val="28"/>
        </w:rPr>
        <w:t>ет решение на оповещение и сбор р</w:t>
      </w:r>
      <w:r>
        <w:rPr>
          <w:snapToGrid w:val="0"/>
          <w:sz w:val="28"/>
          <w:szCs w:val="28"/>
        </w:rPr>
        <w:t>уководящего состава</w:t>
      </w:r>
      <w:r w:rsidRPr="00AC1A48">
        <w:rPr>
          <w:snapToGrid w:val="0"/>
          <w:sz w:val="28"/>
          <w:szCs w:val="28"/>
        </w:rPr>
        <w:t xml:space="preserve"> администрации ра</w:t>
      </w:r>
      <w:r w:rsidRPr="00AC1A48">
        <w:rPr>
          <w:snapToGrid w:val="0"/>
          <w:sz w:val="28"/>
          <w:szCs w:val="28"/>
        </w:rPr>
        <w:t>й</w:t>
      </w:r>
      <w:r w:rsidRPr="00AC1A48">
        <w:rPr>
          <w:snapToGrid w:val="0"/>
          <w:sz w:val="28"/>
          <w:szCs w:val="28"/>
        </w:rPr>
        <w:t>она, членов КЧС и ОПБ района, органов управления организаций, осущест</w:t>
      </w:r>
      <w:r w:rsidRPr="00AC1A48">
        <w:rPr>
          <w:snapToGrid w:val="0"/>
          <w:sz w:val="28"/>
          <w:szCs w:val="28"/>
        </w:rPr>
        <w:t>в</w:t>
      </w:r>
      <w:r w:rsidRPr="00AC1A48">
        <w:rPr>
          <w:snapToGrid w:val="0"/>
          <w:sz w:val="28"/>
          <w:szCs w:val="28"/>
        </w:rPr>
        <w:t>ляющих свою деятельность на территории района, и отдаёт команду на заде</w:t>
      </w:r>
      <w:r w:rsidRPr="00AC1A48">
        <w:rPr>
          <w:snapToGrid w:val="0"/>
          <w:sz w:val="28"/>
          <w:szCs w:val="28"/>
        </w:rPr>
        <w:t>й</w:t>
      </w:r>
      <w:r w:rsidRPr="00AC1A48">
        <w:rPr>
          <w:snapToGrid w:val="0"/>
          <w:sz w:val="28"/>
          <w:szCs w:val="28"/>
        </w:rPr>
        <w:t xml:space="preserve">ствование </w:t>
      </w:r>
      <w:r w:rsidRPr="00AC1A48">
        <w:rPr>
          <w:sz w:val="28"/>
          <w:szCs w:val="28"/>
        </w:rPr>
        <w:t xml:space="preserve">системы оповещения </w:t>
      </w:r>
      <w:r>
        <w:rPr>
          <w:sz w:val="28"/>
          <w:szCs w:val="28"/>
        </w:rPr>
        <w:t xml:space="preserve">соответствующего уровня </w:t>
      </w:r>
      <w:r w:rsidRPr="00AC1A48">
        <w:rPr>
          <w:sz w:val="28"/>
          <w:szCs w:val="28"/>
        </w:rPr>
        <w:t>(муниципально</w:t>
      </w:r>
      <w:r>
        <w:rPr>
          <w:sz w:val="28"/>
          <w:szCs w:val="28"/>
        </w:rPr>
        <w:t>го</w:t>
      </w:r>
      <w:r w:rsidRPr="00AC1A48">
        <w:rPr>
          <w:sz w:val="28"/>
          <w:szCs w:val="28"/>
        </w:rPr>
        <w:t>, локально</w:t>
      </w:r>
      <w:r>
        <w:rPr>
          <w:sz w:val="28"/>
          <w:szCs w:val="28"/>
        </w:rPr>
        <w:t>го</w:t>
      </w:r>
      <w:r w:rsidRPr="00AC1A48">
        <w:rPr>
          <w:sz w:val="28"/>
          <w:szCs w:val="28"/>
        </w:rPr>
        <w:t>, объектово</w:t>
      </w:r>
      <w:r>
        <w:rPr>
          <w:sz w:val="28"/>
          <w:szCs w:val="28"/>
        </w:rPr>
        <w:t>го</w:t>
      </w:r>
      <w:r w:rsidRPr="00AC1A48">
        <w:rPr>
          <w:sz w:val="28"/>
          <w:szCs w:val="28"/>
        </w:rPr>
        <w:t>);</w:t>
      </w:r>
    </w:p>
    <w:p w:rsidR="00D37DDD" w:rsidRPr="00AC1A48" w:rsidRDefault="005507EE" w:rsidP="005507EE">
      <w:pPr>
        <w:pStyle w:val="2f7"/>
        <w:widowControl w:val="0"/>
        <w:spacing w:after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доведе</w:t>
      </w:r>
      <w:r w:rsidR="00D37DDD" w:rsidRPr="00AC1A48">
        <w:rPr>
          <w:sz w:val="28"/>
          <w:szCs w:val="28"/>
        </w:rPr>
        <w:t xml:space="preserve">нная информация (оповещение) подтверждается органами </w:t>
      </w:r>
      <w:r w:rsidR="00D37DDD">
        <w:rPr>
          <w:sz w:val="28"/>
          <w:szCs w:val="28"/>
        </w:rPr>
        <w:t>упра</w:t>
      </w:r>
      <w:r w:rsidR="00D37DDD">
        <w:rPr>
          <w:sz w:val="28"/>
          <w:szCs w:val="28"/>
        </w:rPr>
        <w:t>в</w:t>
      </w:r>
      <w:r w:rsidR="00D37DDD">
        <w:rPr>
          <w:sz w:val="28"/>
          <w:szCs w:val="28"/>
        </w:rPr>
        <w:t xml:space="preserve">ления </w:t>
      </w:r>
      <w:r w:rsidR="00D37DDD" w:rsidRPr="00AC1A48">
        <w:rPr>
          <w:sz w:val="28"/>
          <w:szCs w:val="28"/>
        </w:rPr>
        <w:t>(руководителями)</w:t>
      </w:r>
      <w:r>
        <w:rPr>
          <w:sz w:val="28"/>
          <w:szCs w:val="28"/>
        </w:rPr>
        <w:t>,</w:t>
      </w:r>
      <w:r w:rsidR="00D37DDD" w:rsidRPr="00AC1A48">
        <w:rPr>
          <w:sz w:val="28"/>
          <w:szCs w:val="28"/>
        </w:rPr>
        <w:t xml:space="preserve"> получившими информацию, при помощи обратной связи и докладом </w:t>
      </w:r>
      <w:r w:rsidR="00D37DDD" w:rsidRPr="00AC1A48">
        <w:rPr>
          <w:snapToGrid w:val="0"/>
          <w:sz w:val="28"/>
          <w:szCs w:val="28"/>
        </w:rPr>
        <w:t>главе администрации района (председателю КЧС и ОПБ ра</w:t>
      </w:r>
      <w:r w:rsidR="00D37DDD" w:rsidRPr="00AC1A48">
        <w:rPr>
          <w:snapToGrid w:val="0"/>
          <w:sz w:val="28"/>
          <w:szCs w:val="28"/>
        </w:rPr>
        <w:t>й</w:t>
      </w:r>
      <w:r w:rsidR="00D37DDD" w:rsidRPr="00AC1A48">
        <w:rPr>
          <w:snapToGrid w:val="0"/>
          <w:sz w:val="28"/>
          <w:szCs w:val="28"/>
        </w:rPr>
        <w:t>она).</w:t>
      </w:r>
    </w:p>
    <w:p w:rsidR="00D37DDD" w:rsidRPr="00AC1A48" w:rsidRDefault="00D37DDD" w:rsidP="005507EE">
      <w:pPr>
        <w:pStyle w:val="2f7"/>
        <w:spacing w:after="0"/>
        <w:ind w:left="0" w:firstLine="709"/>
        <w:jc w:val="both"/>
        <w:rPr>
          <w:sz w:val="28"/>
          <w:szCs w:val="28"/>
        </w:rPr>
      </w:pPr>
      <w:r w:rsidRPr="00AC1A48">
        <w:rPr>
          <w:sz w:val="28"/>
          <w:szCs w:val="28"/>
        </w:rPr>
        <w:t>В режиме ГО:</w:t>
      </w:r>
    </w:p>
    <w:p w:rsidR="00D37DDD" w:rsidRDefault="00D37DDD" w:rsidP="005507EE">
      <w:pPr>
        <w:pStyle w:val="----western"/>
        <w:widowControl w:val="0"/>
        <w:spacing w:before="0" w:beforeAutospacing="0" w:after="0"/>
        <w:rPr>
          <w:b w:val="0"/>
        </w:rPr>
      </w:pPr>
      <w:r w:rsidRPr="00AC1A48">
        <w:rPr>
          <w:b w:val="0"/>
        </w:rPr>
        <w:t>сигнал об оповещении органов управления администрации района дов</w:t>
      </w:r>
      <w:r w:rsidRPr="00AC1A48">
        <w:rPr>
          <w:b w:val="0"/>
        </w:rPr>
        <w:t>о</w:t>
      </w:r>
      <w:r w:rsidRPr="00AC1A48">
        <w:rPr>
          <w:b w:val="0"/>
        </w:rPr>
        <w:t xml:space="preserve">дится дежурным ЕДДС до </w:t>
      </w:r>
      <w:r>
        <w:rPr>
          <w:b w:val="0"/>
        </w:rPr>
        <w:t>начальника ЕДДС района,</w:t>
      </w:r>
      <w:r w:rsidRPr="00555772">
        <w:rPr>
          <w:b w:val="0"/>
        </w:rPr>
        <w:t xml:space="preserve"> начальника управления делам ГО и ЧС района</w:t>
      </w:r>
      <w:r>
        <w:rPr>
          <w:b w:val="0"/>
        </w:rPr>
        <w:t xml:space="preserve"> и</w:t>
      </w:r>
      <w:r w:rsidRPr="00AC1A48">
        <w:rPr>
          <w:b w:val="0"/>
        </w:rPr>
        <w:t xml:space="preserve"> спасательной службы оповещения и связи гражда</w:t>
      </w:r>
      <w:r w:rsidRPr="00AC1A48">
        <w:rPr>
          <w:b w:val="0"/>
        </w:rPr>
        <w:t>н</w:t>
      </w:r>
      <w:r w:rsidRPr="00AC1A48">
        <w:rPr>
          <w:b w:val="0"/>
        </w:rPr>
        <w:t>ской обороны района (</w:t>
      </w:r>
      <w:r w:rsidR="005507EE">
        <w:rPr>
          <w:b w:val="0"/>
        </w:rPr>
        <w:t>открытое акционерное общество</w:t>
      </w:r>
      <w:r w:rsidRPr="00AC1A48">
        <w:rPr>
          <w:b w:val="0"/>
        </w:rPr>
        <w:t xml:space="preserve"> «Северсвязь»)</w:t>
      </w:r>
      <w:r>
        <w:rPr>
          <w:b w:val="0"/>
        </w:rPr>
        <w:t>;</w:t>
      </w:r>
    </w:p>
    <w:p w:rsidR="00D37DDD" w:rsidRPr="00496C57" w:rsidRDefault="00D37DDD" w:rsidP="005507EE">
      <w:pPr>
        <w:pStyle w:val="----western"/>
        <w:widowControl w:val="0"/>
        <w:spacing w:before="0" w:beforeAutospacing="0" w:after="0"/>
        <w:rPr>
          <w:b w:val="0"/>
        </w:rPr>
      </w:pPr>
      <w:r w:rsidRPr="00555772">
        <w:rPr>
          <w:b w:val="0"/>
        </w:rPr>
        <w:t>начальни</w:t>
      </w:r>
      <w:r>
        <w:rPr>
          <w:b w:val="0"/>
        </w:rPr>
        <w:t>к</w:t>
      </w:r>
      <w:r w:rsidRPr="00555772">
        <w:rPr>
          <w:b w:val="0"/>
        </w:rPr>
        <w:t xml:space="preserve"> управления </w:t>
      </w:r>
      <w:r>
        <w:rPr>
          <w:b w:val="0"/>
        </w:rPr>
        <w:t xml:space="preserve">по </w:t>
      </w:r>
      <w:r w:rsidRPr="00555772">
        <w:rPr>
          <w:b w:val="0"/>
        </w:rPr>
        <w:t>делам ГО и ЧС района</w:t>
      </w:r>
      <w:r>
        <w:rPr>
          <w:b w:val="0"/>
        </w:rPr>
        <w:t xml:space="preserve"> </w:t>
      </w:r>
      <w:r w:rsidRPr="00496C57">
        <w:rPr>
          <w:b w:val="0"/>
        </w:rPr>
        <w:t xml:space="preserve">докладывает </w:t>
      </w:r>
      <w:r>
        <w:rPr>
          <w:b w:val="0"/>
        </w:rPr>
        <w:t>руковод</w:t>
      </w:r>
      <w:r>
        <w:rPr>
          <w:b w:val="0"/>
        </w:rPr>
        <w:t>и</w:t>
      </w:r>
      <w:r>
        <w:rPr>
          <w:b w:val="0"/>
        </w:rPr>
        <w:t>телю ГО (</w:t>
      </w:r>
      <w:r w:rsidRPr="00496C57">
        <w:rPr>
          <w:b w:val="0"/>
        </w:rPr>
        <w:t>главе администрации района</w:t>
      </w:r>
      <w:r>
        <w:rPr>
          <w:b w:val="0"/>
        </w:rPr>
        <w:t>)</w:t>
      </w:r>
      <w:r w:rsidRPr="00496C57">
        <w:rPr>
          <w:b w:val="0"/>
        </w:rPr>
        <w:t xml:space="preserve"> о полученной информации</w:t>
      </w:r>
      <w:r>
        <w:rPr>
          <w:b w:val="0"/>
        </w:rPr>
        <w:t>;</w:t>
      </w:r>
    </w:p>
    <w:p w:rsidR="00D37DDD" w:rsidRPr="00AC1A48" w:rsidRDefault="00D37DDD" w:rsidP="005507EE">
      <w:pPr>
        <w:pStyle w:val="----western"/>
        <w:widowControl w:val="0"/>
        <w:spacing w:before="0" w:beforeAutospacing="0" w:after="0"/>
        <w:rPr>
          <w:b w:val="0"/>
        </w:rPr>
      </w:pPr>
      <w:r>
        <w:rPr>
          <w:b w:val="0"/>
        </w:rPr>
        <w:t xml:space="preserve">одновременно </w:t>
      </w:r>
      <w:r w:rsidR="005507EE">
        <w:rPr>
          <w:b w:val="0"/>
        </w:rPr>
        <w:t>открытое акционерное общество</w:t>
      </w:r>
      <w:r>
        <w:rPr>
          <w:b w:val="0"/>
        </w:rPr>
        <w:t xml:space="preserve"> «Северсвязь»</w:t>
      </w:r>
      <w:r w:rsidRPr="00866C9E">
        <w:rPr>
          <w:b w:val="0"/>
        </w:rPr>
        <w:t xml:space="preserve"> </w:t>
      </w:r>
      <w:r w:rsidRPr="00AC1A48">
        <w:rPr>
          <w:b w:val="0"/>
        </w:rPr>
        <w:t>доводит п</w:t>
      </w:r>
      <w:r w:rsidRPr="00AC1A48">
        <w:rPr>
          <w:b w:val="0"/>
        </w:rPr>
        <w:t>о</w:t>
      </w:r>
      <w:r w:rsidRPr="00AC1A48">
        <w:rPr>
          <w:b w:val="0"/>
        </w:rPr>
        <w:t>лученный сигнал до руководящего состава района с применением системы а</w:t>
      </w:r>
      <w:r w:rsidRPr="00AC1A48">
        <w:rPr>
          <w:b w:val="0"/>
        </w:rPr>
        <w:t>в</w:t>
      </w:r>
      <w:r w:rsidRPr="00AC1A48">
        <w:rPr>
          <w:b w:val="0"/>
        </w:rPr>
        <w:t>томатическо</w:t>
      </w:r>
      <w:r>
        <w:rPr>
          <w:b w:val="0"/>
        </w:rPr>
        <w:t>го об</w:t>
      </w:r>
      <w:r w:rsidRPr="00AC1A48">
        <w:rPr>
          <w:b w:val="0"/>
        </w:rPr>
        <w:t>звон</w:t>
      </w:r>
      <w:r>
        <w:rPr>
          <w:b w:val="0"/>
        </w:rPr>
        <w:t>а (</w:t>
      </w:r>
      <w:r w:rsidRPr="00AC1A48">
        <w:rPr>
          <w:b w:val="0"/>
        </w:rPr>
        <w:t>при необходимости посыльными</w:t>
      </w:r>
      <w:r>
        <w:rPr>
          <w:b w:val="0"/>
        </w:rPr>
        <w:t>)</w:t>
      </w:r>
      <w:r w:rsidRPr="00AC1A48">
        <w:rPr>
          <w:b w:val="0"/>
        </w:rPr>
        <w:t>;</w:t>
      </w:r>
    </w:p>
    <w:p w:rsidR="00D37DDD" w:rsidRPr="00AC1A48" w:rsidRDefault="00D37DDD" w:rsidP="005507EE">
      <w:pPr>
        <w:pStyle w:val="----western"/>
        <w:widowControl w:val="0"/>
        <w:spacing w:before="0" w:beforeAutospacing="0" w:after="0"/>
        <w:rPr>
          <w:b w:val="0"/>
        </w:rPr>
      </w:pPr>
      <w:r w:rsidRPr="00AC1A48">
        <w:rPr>
          <w:rFonts w:eastAsia="Calibri"/>
          <w:b w:val="0"/>
        </w:rPr>
        <w:lastRenderedPageBreak/>
        <w:t xml:space="preserve">при принятии руководителем ГО района решения на оповещение органов управления поселений </w:t>
      </w:r>
      <w:r w:rsidR="005507EE">
        <w:rPr>
          <w:rFonts w:eastAsia="Calibri"/>
          <w:b w:val="0"/>
        </w:rPr>
        <w:t>и населе</w:t>
      </w:r>
      <w:r>
        <w:rPr>
          <w:rFonts w:eastAsia="Calibri"/>
          <w:b w:val="0"/>
        </w:rPr>
        <w:t xml:space="preserve">нных пунктов </w:t>
      </w:r>
      <w:r w:rsidRPr="00AC1A48">
        <w:rPr>
          <w:rFonts w:eastAsia="Calibri"/>
          <w:b w:val="0"/>
        </w:rPr>
        <w:t>района, организаций и населения района</w:t>
      </w:r>
      <w:r>
        <w:rPr>
          <w:rFonts w:eastAsia="Calibri"/>
          <w:b w:val="0"/>
        </w:rPr>
        <w:t>,</w:t>
      </w:r>
      <w:r w:rsidRPr="00AC1A48">
        <w:rPr>
          <w:rFonts w:eastAsia="Calibri"/>
          <w:b w:val="0"/>
        </w:rPr>
        <w:t xml:space="preserve"> </w:t>
      </w:r>
      <w:r>
        <w:rPr>
          <w:rFonts w:eastAsia="Calibri"/>
          <w:b w:val="0"/>
        </w:rPr>
        <w:t>оповещение (</w:t>
      </w:r>
      <w:r w:rsidRPr="00AC1A48">
        <w:rPr>
          <w:rFonts w:eastAsia="Calibri"/>
          <w:b w:val="0"/>
        </w:rPr>
        <w:t>доведение сигналов ГО</w:t>
      </w:r>
      <w:r>
        <w:rPr>
          <w:rFonts w:eastAsia="Calibri"/>
          <w:b w:val="0"/>
        </w:rPr>
        <w:t>)</w:t>
      </w:r>
      <w:r w:rsidRPr="00AC1A48">
        <w:rPr>
          <w:rFonts w:eastAsia="Calibri"/>
          <w:b w:val="0"/>
        </w:rPr>
        <w:t xml:space="preserve"> осуществляется дежурными ЕДДС района, </w:t>
      </w:r>
      <w:r w:rsidRPr="00AC1A48">
        <w:rPr>
          <w:rFonts w:eastAsia="Calibri"/>
          <w:b w:val="0"/>
          <w:snapToGrid w:val="0"/>
        </w:rPr>
        <w:t>управлением по делам ГО и ЧС района</w:t>
      </w:r>
      <w:r>
        <w:rPr>
          <w:rFonts w:eastAsia="Calibri"/>
          <w:b w:val="0"/>
          <w:snapToGrid w:val="0"/>
        </w:rPr>
        <w:t>,</w:t>
      </w:r>
      <w:r w:rsidRPr="00AC1A48">
        <w:rPr>
          <w:rFonts w:eastAsia="Calibri"/>
          <w:b w:val="0"/>
        </w:rPr>
        <w:t xml:space="preserve"> совместно с </w:t>
      </w:r>
      <w:r w:rsidR="005507EE">
        <w:rPr>
          <w:rFonts w:eastAsia="Calibri"/>
          <w:b w:val="0"/>
        </w:rPr>
        <w:t>открытым акционерным обществом</w:t>
      </w:r>
      <w:r w:rsidRPr="00AC1A48">
        <w:rPr>
          <w:rFonts w:eastAsia="Calibri"/>
          <w:b w:val="0"/>
        </w:rPr>
        <w:t xml:space="preserve"> «Северсвязь» и с </w:t>
      </w:r>
      <w:r>
        <w:rPr>
          <w:b w:val="0"/>
          <w:bCs/>
        </w:rPr>
        <w:t>муниципальным</w:t>
      </w:r>
      <w:r w:rsidRPr="00B34D12">
        <w:rPr>
          <w:b w:val="0"/>
          <w:bCs/>
        </w:rPr>
        <w:t xml:space="preserve"> бюджетн</w:t>
      </w:r>
      <w:r>
        <w:rPr>
          <w:b w:val="0"/>
          <w:bCs/>
        </w:rPr>
        <w:t>ым</w:t>
      </w:r>
      <w:r w:rsidRPr="00B34D12">
        <w:rPr>
          <w:b w:val="0"/>
          <w:bCs/>
        </w:rPr>
        <w:t xml:space="preserve"> учре</w:t>
      </w:r>
      <w:r w:rsidRPr="00B34D12">
        <w:rPr>
          <w:b w:val="0"/>
          <w:bCs/>
        </w:rPr>
        <w:t>ж</w:t>
      </w:r>
      <w:r w:rsidRPr="00B34D12">
        <w:rPr>
          <w:b w:val="0"/>
          <w:bCs/>
        </w:rPr>
        <w:t>дение</w:t>
      </w:r>
      <w:r>
        <w:rPr>
          <w:b w:val="0"/>
          <w:bCs/>
        </w:rPr>
        <w:t>м</w:t>
      </w:r>
      <w:r w:rsidRPr="00AC1A48">
        <w:rPr>
          <w:rFonts w:eastAsia="Calibri"/>
          <w:b w:val="0"/>
        </w:rPr>
        <w:t xml:space="preserve"> «Телевидение Нижневартовского района» </w:t>
      </w:r>
      <w:r>
        <w:rPr>
          <w:rFonts w:eastAsia="Calibri"/>
          <w:b w:val="0"/>
        </w:rPr>
        <w:t>при</w:t>
      </w:r>
      <w:r w:rsidRPr="00AC1A48">
        <w:rPr>
          <w:rFonts w:eastAsia="Calibri"/>
          <w:b w:val="0"/>
        </w:rPr>
        <w:t xml:space="preserve"> использовани</w:t>
      </w:r>
      <w:r>
        <w:rPr>
          <w:rFonts w:eastAsia="Calibri"/>
          <w:b w:val="0"/>
        </w:rPr>
        <w:t>и</w:t>
      </w:r>
      <w:r w:rsidRPr="00AC1A48">
        <w:rPr>
          <w:rFonts w:eastAsia="Calibri"/>
          <w:b w:val="0"/>
        </w:rPr>
        <w:t xml:space="preserve"> прово</w:t>
      </w:r>
      <w:r w:rsidRPr="00AC1A48">
        <w:rPr>
          <w:rFonts w:eastAsia="Calibri"/>
          <w:b w:val="0"/>
        </w:rPr>
        <w:t>д</w:t>
      </w:r>
      <w:r w:rsidRPr="00AC1A48">
        <w:rPr>
          <w:rFonts w:eastAsia="Calibri"/>
          <w:b w:val="0"/>
        </w:rPr>
        <w:t>ной телефонной связи и каналов телевещания.</w:t>
      </w:r>
    </w:p>
    <w:p w:rsidR="00D37DDD" w:rsidRPr="00C20D40" w:rsidRDefault="00D37DDD" w:rsidP="005507EE">
      <w:pPr>
        <w:pStyle w:val="afffff7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D4D49" w:rsidRPr="00360CF1" w:rsidRDefault="007D4D49" w:rsidP="005507EE">
      <w:pPr>
        <w:ind w:firstLine="709"/>
        <w:jc w:val="both"/>
      </w:pPr>
    </w:p>
    <w:sectPr w:rsidR="007D4D49" w:rsidRPr="00360CF1" w:rsidSect="00D37D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A54" w:rsidRDefault="00035A54">
      <w:r>
        <w:separator/>
      </w:r>
    </w:p>
  </w:endnote>
  <w:endnote w:type="continuationSeparator" w:id="0">
    <w:p w:rsidR="00035A54" w:rsidRDefault="00035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32D" w:rsidRDefault="0084732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32D" w:rsidRDefault="0084732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32D" w:rsidRDefault="0084732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A54" w:rsidRDefault="00035A54">
      <w:r>
        <w:separator/>
      </w:r>
    </w:p>
  </w:footnote>
  <w:footnote w:type="continuationSeparator" w:id="0">
    <w:p w:rsidR="00035A54" w:rsidRDefault="00035A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32D" w:rsidRDefault="0084732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7EE" w:rsidRDefault="0098199A" w:rsidP="00D401FC">
    <w:pPr>
      <w:pStyle w:val="a4"/>
      <w:jc w:val="center"/>
    </w:pPr>
    <w:fldSimple w:instr=" PAGE   \* MERGEFORMAT ">
      <w:r w:rsidR="00D734BA">
        <w:rPr>
          <w:noProof/>
        </w:rPr>
        <w:t>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32D" w:rsidRDefault="008473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87131"/>
    <w:multiLevelType w:val="hybridMultilevel"/>
    <w:tmpl w:val="CA48A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2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149E8"/>
    <w:multiLevelType w:val="hybridMultilevel"/>
    <w:tmpl w:val="2D42BC7E"/>
    <w:lvl w:ilvl="0" w:tplc="27EA89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A86902"/>
    <w:multiLevelType w:val="hybridMultilevel"/>
    <w:tmpl w:val="59662370"/>
    <w:lvl w:ilvl="0" w:tplc="27EA89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8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3A2114D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0">
    <w:nsid w:val="63C5438A"/>
    <w:multiLevelType w:val="multilevel"/>
    <w:tmpl w:val="46B856D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52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88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3240"/>
      </w:pPr>
      <w:rPr>
        <w:rFonts w:ascii="Times New Roman" w:hAnsi="Times New Roman" w:cs="Times New Roman" w:hint="default"/>
      </w:rPr>
    </w:lvl>
  </w:abstractNum>
  <w:abstractNum w:abstractNumId="31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3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8"/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17"/>
  </w:num>
  <w:num w:numId="20">
    <w:abstractNumId w:val="23"/>
  </w:num>
  <w:num w:numId="21">
    <w:abstractNumId w:val="16"/>
  </w:num>
  <w:num w:numId="22">
    <w:abstractNumId w:val="11"/>
  </w:num>
  <w:num w:numId="23">
    <w:abstractNumId w:val="34"/>
  </w:num>
  <w:num w:numId="24">
    <w:abstractNumId w:val="14"/>
  </w:num>
  <w:num w:numId="25">
    <w:abstractNumId w:val="28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5"/>
  </w:num>
  <w:num w:numId="32">
    <w:abstractNumId w:val="29"/>
  </w:num>
  <w:num w:numId="33">
    <w:abstractNumId w:val="30"/>
  </w:num>
  <w:num w:numId="34">
    <w:abstractNumId w:val="24"/>
  </w:num>
  <w:num w:numId="35">
    <w:abstractNumId w:val="2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6746c937-340b-41de-b89d-a7962713829a"/>
  </w:docVars>
  <w:rsids>
    <w:rsidRoot w:val="00F425C0"/>
    <w:rsid w:val="00000206"/>
    <w:rsid w:val="00004D74"/>
    <w:rsid w:val="00006D9C"/>
    <w:rsid w:val="0001052C"/>
    <w:rsid w:val="000153A4"/>
    <w:rsid w:val="00015FB2"/>
    <w:rsid w:val="00023F47"/>
    <w:rsid w:val="000271BA"/>
    <w:rsid w:val="00030B02"/>
    <w:rsid w:val="00033DC0"/>
    <w:rsid w:val="00035A54"/>
    <w:rsid w:val="00041F76"/>
    <w:rsid w:val="0004318A"/>
    <w:rsid w:val="000433F1"/>
    <w:rsid w:val="000447A2"/>
    <w:rsid w:val="00045C90"/>
    <w:rsid w:val="000465B8"/>
    <w:rsid w:val="00046AF7"/>
    <w:rsid w:val="00057117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8D6"/>
    <w:rsid w:val="00082889"/>
    <w:rsid w:val="000830CF"/>
    <w:rsid w:val="00084124"/>
    <w:rsid w:val="00087833"/>
    <w:rsid w:val="00087F93"/>
    <w:rsid w:val="00090DB9"/>
    <w:rsid w:val="00093A65"/>
    <w:rsid w:val="00094E9C"/>
    <w:rsid w:val="000A2716"/>
    <w:rsid w:val="000B012D"/>
    <w:rsid w:val="000B049C"/>
    <w:rsid w:val="000B38FF"/>
    <w:rsid w:val="000C171F"/>
    <w:rsid w:val="000C4561"/>
    <w:rsid w:val="000C5273"/>
    <w:rsid w:val="000C5A99"/>
    <w:rsid w:val="000C6036"/>
    <w:rsid w:val="000D109B"/>
    <w:rsid w:val="000D219C"/>
    <w:rsid w:val="000D2A33"/>
    <w:rsid w:val="000E3C86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6683"/>
    <w:rsid w:val="001E6F73"/>
    <w:rsid w:val="001E7A57"/>
    <w:rsid w:val="001F57F1"/>
    <w:rsid w:val="002006CC"/>
    <w:rsid w:val="00202C09"/>
    <w:rsid w:val="0020543B"/>
    <w:rsid w:val="00206410"/>
    <w:rsid w:val="00206E05"/>
    <w:rsid w:val="00207E58"/>
    <w:rsid w:val="0021455F"/>
    <w:rsid w:val="00215140"/>
    <w:rsid w:val="00227D5E"/>
    <w:rsid w:val="00232C36"/>
    <w:rsid w:val="00233B95"/>
    <w:rsid w:val="00233C54"/>
    <w:rsid w:val="002349B6"/>
    <w:rsid w:val="00237D49"/>
    <w:rsid w:val="00240230"/>
    <w:rsid w:val="00242890"/>
    <w:rsid w:val="00247EF7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479F"/>
    <w:rsid w:val="00306835"/>
    <w:rsid w:val="00306C6D"/>
    <w:rsid w:val="00311283"/>
    <w:rsid w:val="00312BCD"/>
    <w:rsid w:val="0031451E"/>
    <w:rsid w:val="00317A5D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60652"/>
    <w:rsid w:val="00360CF1"/>
    <w:rsid w:val="003627BF"/>
    <w:rsid w:val="00364A98"/>
    <w:rsid w:val="00367213"/>
    <w:rsid w:val="00370546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0013"/>
    <w:rsid w:val="003A4C1C"/>
    <w:rsid w:val="003A56DF"/>
    <w:rsid w:val="003A7090"/>
    <w:rsid w:val="003A70EF"/>
    <w:rsid w:val="003B1C8D"/>
    <w:rsid w:val="003B33F8"/>
    <w:rsid w:val="003B398F"/>
    <w:rsid w:val="003B68BC"/>
    <w:rsid w:val="003B6AB2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1ED1"/>
    <w:rsid w:val="00407DB1"/>
    <w:rsid w:val="00411587"/>
    <w:rsid w:val="0041649D"/>
    <w:rsid w:val="00417351"/>
    <w:rsid w:val="0042155D"/>
    <w:rsid w:val="00427AE7"/>
    <w:rsid w:val="004341C4"/>
    <w:rsid w:val="00434373"/>
    <w:rsid w:val="00436773"/>
    <w:rsid w:val="00436F7F"/>
    <w:rsid w:val="00444A6E"/>
    <w:rsid w:val="00445046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04FE"/>
    <w:rsid w:val="004C4852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4B2"/>
    <w:rsid w:val="00514B32"/>
    <w:rsid w:val="00515343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07EE"/>
    <w:rsid w:val="005522F7"/>
    <w:rsid w:val="005565AA"/>
    <w:rsid w:val="00556C2A"/>
    <w:rsid w:val="00557039"/>
    <w:rsid w:val="0055747B"/>
    <w:rsid w:val="0056111E"/>
    <w:rsid w:val="00562798"/>
    <w:rsid w:val="00563E9F"/>
    <w:rsid w:val="0056581E"/>
    <w:rsid w:val="0057411D"/>
    <w:rsid w:val="00575C02"/>
    <w:rsid w:val="00577E6F"/>
    <w:rsid w:val="00585DB8"/>
    <w:rsid w:val="005869E2"/>
    <w:rsid w:val="00587AE8"/>
    <w:rsid w:val="00593398"/>
    <w:rsid w:val="005948D2"/>
    <w:rsid w:val="005A4F56"/>
    <w:rsid w:val="005A6E81"/>
    <w:rsid w:val="005A6EF7"/>
    <w:rsid w:val="005A7075"/>
    <w:rsid w:val="005A77C5"/>
    <w:rsid w:val="005B3237"/>
    <w:rsid w:val="005B5532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4916"/>
    <w:rsid w:val="006053BD"/>
    <w:rsid w:val="006053D4"/>
    <w:rsid w:val="00605F26"/>
    <w:rsid w:val="00605F3A"/>
    <w:rsid w:val="00607CD5"/>
    <w:rsid w:val="006136B2"/>
    <w:rsid w:val="0062178F"/>
    <w:rsid w:val="00623C38"/>
    <w:rsid w:val="006241D5"/>
    <w:rsid w:val="006254BF"/>
    <w:rsid w:val="00627AAC"/>
    <w:rsid w:val="00633181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36A2"/>
    <w:rsid w:val="00693DE3"/>
    <w:rsid w:val="00697591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249D"/>
    <w:rsid w:val="006F3B6B"/>
    <w:rsid w:val="006F6CC9"/>
    <w:rsid w:val="006F7E0B"/>
    <w:rsid w:val="0070292E"/>
    <w:rsid w:val="00702F69"/>
    <w:rsid w:val="007046D0"/>
    <w:rsid w:val="007063BA"/>
    <w:rsid w:val="007071B3"/>
    <w:rsid w:val="00712FE7"/>
    <w:rsid w:val="0071392A"/>
    <w:rsid w:val="00721326"/>
    <w:rsid w:val="007231A4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507F8"/>
    <w:rsid w:val="00752EB7"/>
    <w:rsid w:val="00754261"/>
    <w:rsid w:val="0076614E"/>
    <w:rsid w:val="00767A3B"/>
    <w:rsid w:val="00780B03"/>
    <w:rsid w:val="007821FA"/>
    <w:rsid w:val="00787438"/>
    <w:rsid w:val="00787988"/>
    <w:rsid w:val="00791F1E"/>
    <w:rsid w:val="00792AC7"/>
    <w:rsid w:val="00795DFB"/>
    <w:rsid w:val="00797720"/>
    <w:rsid w:val="007A03F2"/>
    <w:rsid w:val="007A1EA5"/>
    <w:rsid w:val="007A3E2F"/>
    <w:rsid w:val="007A4440"/>
    <w:rsid w:val="007A6052"/>
    <w:rsid w:val="007A67E6"/>
    <w:rsid w:val="007B179A"/>
    <w:rsid w:val="007B4BC7"/>
    <w:rsid w:val="007B6FAD"/>
    <w:rsid w:val="007B785C"/>
    <w:rsid w:val="007C3A9B"/>
    <w:rsid w:val="007C4EDF"/>
    <w:rsid w:val="007C7065"/>
    <w:rsid w:val="007D1585"/>
    <w:rsid w:val="007D1AAF"/>
    <w:rsid w:val="007D1C24"/>
    <w:rsid w:val="007D31DE"/>
    <w:rsid w:val="007D4BCE"/>
    <w:rsid w:val="007D4D49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313A"/>
    <w:rsid w:val="007F6DF0"/>
    <w:rsid w:val="007F6F3C"/>
    <w:rsid w:val="008003A7"/>
    <w:rsid w:val="00804320"/>
    <w:rsid w:val="00806DB6"/>
    <w:rsid w:val="00807B4B"/>
    <w:rsid w:val="008104DB"/>
    <w:rsid w:val="00814523"/>
    <w:rsid w:val="008179DE"/>
    <w:rsid w:val="00820702"/>
    <w:rsid w:val="008210A8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2861"/>
    <w:rsid w:val="00843710"/>
    <w:rsid w:val="0084732D"/>
    <w:rsid w:val="008528DE"/>
    <w:rsid w:val="008538C1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3AA3"/>
    <w:rsid w:val="0097679A"/>
    <w:rsid w:val="009819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4C63"/>
    <w:rsid w:val="009D7D59"/>
    <w:rsid w:val="009E0153"/>
    <w:rsid w:val="009E1033"/>
    <w:rsid w:val="009E26E0"/>
    <w:rsid w:val="009E5DB6"/>
    <w:rsid w:val="009E60E5"/>
    <w:rsid w:val="009E622C"/>
    <w:rsid w:val="009F0FDC"/>
    <w:rsid w:val="009F133B"/>
    <w:rsid w:val="009F2AD2"/>
    <w:rsid w:val="009F2FDC"/>
    <w:rsid w:val="009F6037"/>
    <w:rsid w:val="009F7226"/>
    <w:rsid w:val="00A00128"/>
    <w:rsid w:val="00A015FC"/>
    <w:rsid w:val="00A12BF1"/>
    <w:rsid w:val="00A1406D"/>
    <w:rsid w:val="00A222CB"/>
    <w:rsid w:val="00A24BDF"/>
    <w:rsid w:val="00A25BC2"/>
    <w:rsid w:val="00A268DF"/>
    <w:rsid w:val="00A310BE"/>
    <w:rsid w:val="00A31123"/>
    <w:rsid w:val="00A3255D"/>
    <w:rsid w:val="00A3524B"/>
    <w:rsid w:val="00A356DC"/>
    <w:rsid w:val="00A35EBF"/>
    <w:rsid w:val="00A47AB3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39FB"/>
    <w:rsid w:val="00AE67D8"/>
    <w:rsid w:val="00AE6CD9"/>
    <w:rsid w:val="00AF0323"/>
    <w:rsid w:val="00AF08F4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917"/>
    <w:rsid w:val="00B206EA"/>
    <w:rsid w:val="00B232F0"/>
    <w:rsid w:val="00B23CED"/>
    <w:rsid w:val="00B30B4C"/>
    <w:rsid w:val="00B3447F"/>
    <w:rsid w:val="00B41A6F"/>
    <w:rsid w:val="00B44254"/>
    <w:rsid w:val="00B44779"/>
    <w:rsid w:val="00B45BA5"/>
    <w:rsid w:val="00B45CB6"/>
    <w:rsid w:val="00B516A3"/>
    <w:rsid w:val="00B52303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6E8"/>
    <w:rsid w:val="00BE7D0B"/>
    <w:rsid w:val="00BF1C1A"/>
    <w:rsid w:val="00BF29F5"/>
    <w:rsid w:val="00C00870"/>
    <w:rsid w:val="00C01321"/>
    <w:rsid w:val="00C0312C"/>
    <w:rsid w:val="00C04FE9"/>
    <w:rsid w:val="00C0721E"/>
    <w:rsid w:val="00C119C9"/>
    <w:rsid w:val="00C2323E"/>
    <w:rsid w:val="00C25104"/>
    <w:rsid w:val="00C31DBE"/>
    <w:rsid w:val="00C332CD"/>
    <w:rsid w:val="00C33BFF"/>
    <w:rsid w:val="00C4055D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933DA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7B7"/>
    <w:rsid w:val="00CE1AC7"/>
    <w:rsid w:val="00CE271F"/>
    <w:rsid w:val="00CF1EE8"/>
    <w:rsid w:val="00CF3C0C"/>
    <w:rsid w:val="00CF3F72"/>
    <w:rsid w:val="00CF4146"/>
    <w:rsid w:val="00CF64BE"/>
    <w:rsid w:val="00CF7E4B"/>
    <w:rsid w:val="00D00174"/>
    <w:rsid w:val="00D034E5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37DDD"/>
    <w:rsid w:val="00D401FC"/>
    <w:rsid w:val="00D41DDE"/>
    <w:rsid w:val="00D42784"/>
    <w:rsid w:val="00D448AF"/>
    <w:rsid w:val="00D461CE"/>
    <w:rsid w:val="00D526B1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34BA"/>
    <w:rsid w:val="00D77823"/>
    <w:rsid w:val="00D82FD0"/>
    <w:rsid w:val="00D85469"/>
    <w:rsid w:val="00D8617F"/>
    <w:rsid w:val="00D86AFF"/>
    <w:rsid w:val="00D97F66"/>
    <w:rsid w:val="00DA0155"/>
    <w:rsid w:val="00DA092B"/>
    <w:rsid w:val="00DA62C1"/>
    <w:rsid w:val="00DB25E9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D93"/>
    <w:rsid w:val="00DF0F7A"/>
    <w:rsid w:val="00DF1556"/>
    <w:rsid w:val="00DF2A19"/>
    <w:rsid w:val="00DF60E4"/>
    <w:rsid w:val="00DF7F8A"/>
    <w:rsid w:val="00E016F4"/>
    <w:rsid w:val="00E01A82"/>
    <w:rsid w:val="00E0373F"/>
    <w:rsid w:val="00E07334"/>
    <w:rsid w:val="00E07FC0"/>
    <w:rsid w:val="00E16D27"/>
    <w:rsid w:val="00E20542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4F62"/>
    <w:rsid w:val="00E977E8"/>
    <w:rsid w:val="00EA0591"/>
    <w:rsid w:val="00EA49FB"/>
    <w:rsid w:val="00EA5A8C"/>
    <w:rsid w:val="00EA74D2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23B1"/>
    <w:rsid w:val="00EE4C4D"/>
    <w:rsid w:val="00EE4CB6"/>
    <w:rsid w:val="00EE4FD6"/>
    <w:rsid w:val="00EE6095"/>
    <w:rsid w:val="00EE68FA"/>
    <w:rsid w:val="00EE69A5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6667"/>
    <w:rsid w:val="00F425C0"/>
    <w:rsid w:val="00F4455B"/>
    <w:rsid w:val="00F46457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A0D8E"/>
    <w:rsid w:val="00FA6CE0"/>
    <w:rsid w:val="00FA6EFD"/>
    <w:rsid w:val="00FB518B"/>
    <w:rsid w:val="00FB6A32"/>
    <w:rsid w:val="00FB73E9"/>
    <w:rsid w:val="00FB75B5"/>
    <w:rsid w:val="00FB7796"/>
    <w:rsid w:val="00FC178A"/>
    <w:rsid w:val="00FC5B2B"/>
    <w:rsid w:val="00FC62F2"/>
    <w:rsid w:val="00FC777F"/>
    <w:rsid w:val="00FD2190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affffff2">
    <w:name w:val="Таблицы (моноширинный)"/>
    <w:basedOn w:val="a"/>
    <w:next w:val="a"/>
    <w:rsid w:val="00D37DD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f7">
    <w:name w:val="List Continue 2"/>
    <w:basedOn w:val="a"/>
    <w:rsid w:val="00D37DDD"/>
    <w:pPr>
      <w:spacing w:after="120"/>
      <w:ind w:left="566"/>
      <w:contextualSpacing/>
    </w:pPr>
    <w:rPr>
      <w:sz w:val="20"/>
      <w:szCs w:val="20"/>
    </w:rPr>
  </w:style>
  <w:style w:type="paragraph" w:customStyle="1" w:styleId="----western">
    <w:name w:val="первая-строка-с-отступом-western"/>
    <w:basedOn w:val="a"/>
    <w:rsid w:val="00D37DDD"/>
    <w:pPr>
      <w:spacing w:before="100" w:beforeAutospacing="1" w:after="119"/>
      <w:ind w:firstLine="709"/>
      <w:jc w:val="both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6ED82-E35F-46C3-8C52-8995360D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4760</Words>
  <Characters>27136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KlyaulinLL</cp:lastModifiedBy>
  <cp:revision>2</cp:revision>
  <cp:lastPrinted>2012-10-09T03:49:00Z</cp:lastPrinted>
  <dcterms:created xsi:type="dcterms:W3CDTF">2012-10-24T12:08:00Z</dcterms:created>
  <dcterms:modified xsi:type="dcterms:W3CDTF">2012-10-24T12:08:00Z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6746c937-340b-41de-b89d-a7962713829a</vt:lpwstr>
  </property>
</Properties>
</file>